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725"/>
      </w:pPr>
      <w:r>
        <w:pict>
          <v:shape type="#_x0000_t75" style="width:366.75pt;height:158.2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96"/>
          <w:szCs w:val="96"/>
        </w:rPr>
        <w:jc w:val="center"/>
        <w:spacing w:lineRule="exact" w:line="1040"/>
        <w:ind w:left="495" w:right="956"/>
      </w:pP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Pre</w:t>
      </w:r>
      <w:r>
        <w:rPr>
          <w:rFonts w:cs="Times New Roman" w:hAnsi="Times New Roman" w:eastAsia="Times New Roman" w:ascii="Times New Roman"/>
          <w:spacing w:val="1"/>
          <w:w w:val="100"/>
          <w:sz w:val="96"/>
          <w:szCs w:val="96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96"/>
          <w:szCs w:val="9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Music</w:t>
      </w:r>
    </w:p>
    <w:p>
      <w:pPr>
        <w:rPr>
          <w:rFonts w:cs="Times New Roman" w:hAnsi="Times New Roman" w:eastAsia="Times New Roman" w:ascii="Times New Roman"/>
          <w:sz w:val="96"/>
          <w:szCs w:val="96"/>
        </w:rPr>
        <w:jc w:val="center"/>
        <w:ind w:left="738" w:right="1199"/>
      </w:pP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Teacher‘s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Résumé</w:t>
      </w:r>
    </w:p>
    <w:p>
      <w:pPr>
        <w:rPr>
          <w:rFonts w:cs="Times New Roman" w:hAnsi="Times New Roman" w:eastAsia="Times New Roman" w:ascii="Times New Roman"/>
          <w:sz w:val="96"/>
          <w:szCs w:val="96"/>
        </w:rPr>
        <w:jc w:val="center"/>
        <w:ind w:left="2309" w:right="2767"/>
      </w:pPr>
      <w:r>
        <w:rPr>
          <w:rFonts w:cs="Times New Roman" w:hAnsi="Times New Roman" w:eastAsia="Times New Roman" w:ascii="Times New Roman"/>
          <w:spacing w:val="0"/>
          <w:w w:val="100"/>
          <w:sz w:val="96"/>
          <w:szCs w:val="96"/>
        </w:rPr>
        <w:t>Handbook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1999" w:right="2464"/>
      </w:pP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40"/>
        <w:ind w:left="1474" w:right="1939"/>
      </w:pP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titute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hip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ic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60"/>
        <w:ind w:left="3646" w:right="4103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ibbs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60"/>
        <w:ind w:left="3363" w:right="3821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NY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14604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2"/>
        <w:ind w:left="2516" w:right="2973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(585)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274-1210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(585)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27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-1047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3" w:lineRule="exact" w:line="260"/>
        <w:ind w:left="1474" w:right="1934" w:hanging="3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tion: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bbs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t.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 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m.r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h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r.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 </w:t>
      </w:r>
      <w:hyperlink r:id="rId6"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m.ro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h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r.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u/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rs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right"/>
        <w:ind w:right="114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upda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Jun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4" w:right="53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©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Music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676" w:right="1075"/>
        <w:sectPr>
          <w:pgSz w:w="12240" w:h="15840"/>
          <w:pgMar w:top="1340" w:bottom="280" w:left="1720" w:right="12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opied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ribut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without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rmission.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6"/>
        <w:ind w:left="3533" w:right="3551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of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?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-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-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Résu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...............................................................................................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16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  <w:sectPr>
          <w:pgNumType w:start="2"/>
          <w:pgMar w:footer="664" w:header="0" w:top="1160" w:bottom="280" w:left="1520" w:right="1500"/>
          <w:footerReference w:type="default" r:id="rId7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aphy</w:t>
      </w:r>
      <w:r>
        <w:rPr>
          <w:rFonts w:cs="Times New Roman" w:hAnsi="Times New Roman" w:eastAsia="Times New Roman" w:ascii="Times New Roman"/>
          <w:spacing w:val="-2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...............................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...............................................................................................</w:t>
      </w:r>
      <w:r>
        <w:rPr>
          <w:rFonts w:cs="Times New Roman" w:hAnsi="Times New Roman" w:eastAsia="Times New Roman" w:ascii="Times New Roman"/>
          <w:spacing w:val="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sz w:val="22"/>
          <w:szCs w:val="22"/>
        </w:rPr>
        <w:t>.........</w:t>
      </w:r>
      <w:r>
        <w:rPr>
          <w:rFonts w:cs="Times New Roman" w:hAnsi="Times New Roman" w:eastAsia="Times New Roman" w:ascii="Times New Roman"/>
          <w:spacing w:val="-3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7"/>
        <w:ind w:left="4028" w:right="4027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ÉS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É?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aphy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395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umé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?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8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5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3246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55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ose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6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2" w:lineRule="exact" w:line="240"/>
        <w:ind w:left="120" w:right="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ou!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―b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8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show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9065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!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2"/>
        <w:sectPr>
          <w:pgMar w:header="0" w:footer="664" w:top="66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57"/>
        <w:ind w:left="100" w:right="8077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T…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908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umé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00" w:right="906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8"/>
          <w:szCs w:val="28"/>
        </w:rPr>
        <w:jc w:val="left"/>
        <w:spacing w:before="18" w:lineRule="exact" w:line="280"/>
        <w:sectPr>
          <w:pgMar w:header="0" w:footer="664" w:top="660" w:bottom="280" w:left="620" w:right="600"/>
          <w:pgSz w:w="12240" w:h="15840"/>
        </w:sectPr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 w:lineRule="exact" w:line="240"/>
        <w:ind w:left="820" w:right="-53"/>
      </w:pP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 w:lineRule="exact" w:line="240"/>
        <w:sectPr>
          <w:type w:val="continuous"/>
          <w:pgSz w:w="12240" w:h="15840"/>
          <w:pgMar w:top="1340" w:bottom="280" w:left="620" w:right="600"/>
          <w:cols w:num="2" w:equalWidth="off">
            <w:col w:w="1344" w:space="4265"/>
            <w:col w:w="541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oa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2240" w:h="15840"/>
          <w:pgMar w:top="1340" w:bottom="280" w:left="620" w:right="60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 w:lineRule="exact" w:line="240"/>
        <w:ind w:left="820" w:right="-53"/>
      </w:pP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pe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 w:lineRule="exact" w:line="240"/>
        <w:sectPr>
          <w:type w:val="continuous"/>
          <w:pgSz w:w="12240" w:h="15840"/>
          <w:pgMar w:top="1340" w:bottom="280" w:left="620" w:right="600"/>
          <w:cols w:num="2" w:equalWidth="off">
            <w:col w:w="3099" w:space="2510"/>
            <w:col w:w="5411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2240" w:h="15840"/>
          <w:pgMar w:top="1340" w:bottom="280" w:left="620" w:right="60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820" w:right="15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1"/>
          <w:w w:val="113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x‖</w:t>
      </w:r>
      <w:r>
        <w:rPr>
          <w:rFonts w:cs="Times New Roman" w:hAnsi="Times New Roman" w:eastAsia="Times New Roman" w:ascii="Times New Roman"/>
          <w:spacing w:val="-6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Educa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820" w:right="23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 w:lineRule="exact" w:line="240"/>
        <w:ind w:left="820" w:right="2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 w:right="-5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 w:right="254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 w:right="258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82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</w:pPr>
      <w:r>
        <w:br w:type="column"/>
      </w: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 w:lineRule="exact" w:line="240"/>
        <w:ind w:right="3056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</w:pPr>
      <w:r>
        <w:pict>
          <v:group style="position:absolute;margin-left:66.31pt;margin-top:156.45pt;width:479.48pt;height:494.94pt;mso-position-horizontal-relative:page;mso-position-vertical-relative:page;z-index:-1294" coordorigin="1326,3129" coordsize="9590,9899">
            <v:shape style="position:absolute;left:1337;top:3140;width:4779;height:0" coordorigin="1337,3140" coordsize="4779,0" path="m1337,3140l6116,3140e" filled="f" stroked="t" strokeweight="0.58pt" strokecolor="#000000">
              <v:path arrowok="t"/>
            </v:shape>
            <v:shape style="position:absolute;left:6126;top:3140;width:4779;height:0" coordorigin="6126,3140" coordsize="4779,0" path="m6126,3140l10905,3140e" filled="f" stroked="t" strokeweight="0.58pt" strokecolor="#000000">
              <v:path arrowok="t"/>
            </v:shape>
            <v:shape style="position:absolute;left:1332;top:3135;width:0;height:9887" coordorigin="1332,3135" coordsize="0,9887" path="m1332,3135l1332,13022e" filled="f" stroked="t" strokeweight="0.58pt" strokecolor="#000000">
              <v:path arrowok="t"/>
            </v:shape>
            <v:shape style="position:absolute;left:1337;top:13017;width:4779;height:0" coordorigin="1337,13017" coordsize="4779,0" path="m1337,13017l6116,13017e" filled="f" stroked="t" strokeweight="0.58pt" strokecolor="#000000">
              <v:path arrowok="t"/>
            </v:shape>
            <v:shape style="position:absolute;left:6121;top:3135;width:0;height:9887" coordorigin="6121,3135" coordsize="0,9887" path="m6121,3135l6121,13022e" filled="f" stroked="t" strokeweight="0.58pt" strokecolor="#000000">
              <v:path arrowok="t"/>
            </v:shape>
            <v:shape style="position:absolute;left:6126;top:13017;width:4779;height:0" coordorigin="6126,13017" coordsize="4779,0" path="m6126,13017l10905,13017e" filled="f" stroked="t" strokeweight="0.58pt" strokecolor="#000000">
              <v:path arrowok="t"/>
            </v:shape>
            <v:shape style="position:absolute;left:10910;top:3135;width:0;height:9887" coordorigin="10910,3135" coordsize="0,9887" path="m10910,3135l10910,13022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right="308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sectPr>
          <w:type w:val="continuous"/>
          <w:pgSz w:w="12240" w:h="15840"/>
          <w:pgMar w:top="1340" w:bottom="280" w:left="620" w:right="600"/>
          <w:cols w:num="2" w:equalWidth="off">
            <w:col w:w="5361" w:space="248"/>
            <w:col w:w="5411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sive!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00" w:right="86"/>
        <w:sectPr>
          <w:type w:val="continuous"/>
          <w:pgSz w:w="12240" w:h="15840"/>
          <w:pgMar w:top="1340" w:bottom="280" w:left="620" w:right="6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!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6"/>
        <w:ind w:left="120" w:right="8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9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ope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!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3118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n: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57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Jonathan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1013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93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026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14604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897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Phone: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58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781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hyperlink r:id="rId8">
        <w:r>
          <w:rPr>
            <w:rFonts w:cs="Times New Roman" w:hAnsi="Times New Roman" w:eastAsia="Times New Roman" w:ascii="Times New Roman"/>
            <w:spacing w:val="3"/>
            <w:w w:val="100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000e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och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.edu</w:t>
        </w:r>
      </w:hyperlink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84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134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3283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2003)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116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pal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840" w:right="329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phony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547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pal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ESM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412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80" w:right="3676" w:hanging="21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2281" w:right="393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 w:right="6747" w:hanging="216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370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obbs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80"/>
        <w:sectPr>
          <w:pgMar w:header="0" w:footer="664" w:top="90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6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DePauw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226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1" w:right="3645" w:hanging="216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eaders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PC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61" w:right="3998" w:hanging="2161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 w:right="3017" w:hanging="2161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uw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  <w:sectPr>
          <w:pgMar w:header="0" w:footer="664" w:top="900" w:bottom="280" w:left="620" w:right="150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57"/>
        <w:ind w:left="120" w:right="9634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9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ces,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hronolo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578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hrono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8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ack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check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004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1978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871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8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Past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10079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Targe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83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4352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88"/>
        <w:sectPr>
          <w:pgMar w:header="0" w:footer="664" w:top="66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does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before="57"/>
        <w:ind w:left="120" w:right="8037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SELLING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ELF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370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79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5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6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6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6"/>
          <w:sz w:val="22"/>
          <w:szCs w:val="22"/>
        </w:rPr>
        <w:t>.‖</w:t>
      </w:r>
      <w:r>
        <w:rPr>
          <w:rFonts w:cs="Times New Roman" w:hAnsi="Times New Roman" w:eastAsia="Times New Roman" w:ascii="Times New Roman"/>
          <w:spacing w:val="0"/>
          <w:w w:val="106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2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how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3916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97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é”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Langu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8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19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Say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“no”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“yes”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85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edunda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3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45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10043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84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urch,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50%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76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Make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3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7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120" w:right="8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8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ck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3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7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10043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84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Piano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cher,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705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8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eone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8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done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7445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8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120" w:right="9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oduced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nno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ucce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 w:right="79"/>
        <w:sectPr>
          <w:pgMar w:header="0" w:footer="664" w:top="66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becau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bs,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8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5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6"/>
        <w:ind w:left="120" w:right="568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erbs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10189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35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xpande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10273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aug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405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"/>
        <w:ind w:left="120" w:right="1058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did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5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"/>
        <w:ind w:left="120" w:right="10348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451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"/>
        <w:ind w:left="120" w:right="9881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super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49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chedu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"/>
        <w:ind w:left="120" w:right="9980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eva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32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1577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/>
        <w:ind w:left="120" w:right="10162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45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/>
        <w:ind w:left="120" w:right="10102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changed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64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60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9731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66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/>
        <w:ind w:left="120" w:right="10066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ach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780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"/>
        <w:ind w:left="120" w:right="10372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chose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780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4"/>
        <w:ind w:left="120" w:right="95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595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"/>
        <w:ind w:left="120" w:right="9993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ency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517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519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444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0" w:right="9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120" w:right="81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i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8"/>
        <w:sectPr>
          <w:pgMar w:header="0" w:footer="664" w:top="90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When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hem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eone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72"/>
        <w:ind w:left="100" w:right="10299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Ord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 w:lineRule="exact" w:line="240"/>
        <w:ind w:left="100" w:right="85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2" w:lineRule="exact" w:line="240"/>
        <w:ind w:left="100" w:right="79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does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00" w:right="1042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When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5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00" w:right="82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00" w:right="8757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siderat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 w:lineRule="exact" w:line="240"/>
        <w:ind w:left="100" w:right="8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00" w:right="8107"/>
        <w:sectPr>
          <w:pgMar w:header="0" w:footer="664" w:top="920" w:bottom="280" w:left="62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/>
        <w:ind w:left="22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20" w:right="12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5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ad‖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Some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Monotype Corsiva" w:hAnsi="Monotype Corsiva" w:eastAsia="Monotype Corsiva" w:ascii="Monotype Corsiva"/>
          <w:sz w:val="40"/>
          <w:szCs w:val="40"/>
        </w:rPr>
        <w:jc w:val="left"/>
        <w:ind w:left="220"/>
      </w:pPr>
      <w:r>
        <w:rPr>
          <w:rFonts w:cs="Monotype Corsiva" w:hAnsi="Monotype Corsiva" w:eastAsia="Monotype Corsiva" w:ascii="Monotype Corsiva"/>
          <w:i/>
          <w:spacing w:val="0"/>
          <w:w w:val="100"/>
          <w:sz w:val="40"/>
          <w:szCs w:val="40"/>
        </w:rPr>
        <w:t>John</w:t>
      </w:r>
      <w:r>
        <w:rPr>
          <w:rFonts w:cs="Monotype Corsiva" w:hAnsi="Monotype Corsiva" w:eastAsia="Monotype Corsiva" w:ascii="Monotype Corsiva"/>
          <w:i/>
          <w:spacing w:val="0"/>
          <w:w w:val="100"/>
          <w:sz w:val="40"/>
          <w:szCs w:val="40"/>
        </w:rPr>
        <w:t> </w:t>
      </w:r>
      <w:r>
        <w:rPr>
          <w:rFonts w:cs="Monotype Corsiva" w:hAnsi="Monotype Corsiva" w:eastAsia="Monotype Corsiva" w:ascii="Monotype Corsiva"/>
          <w:i/>
          <w:spacing w:val="-1"/>
          <w:w w:val="100"/>
          <w:sz w:val="40"/>
          <w:szCs w:val="40"/>
        </w:rPr>
        <w:t>D</w:t>
      </w:r>
      <w:r>
        <w:rPr>
          <w:rFonts w:cs="Monotype Corsiva" w:hAnsi="Monotype Corsiva" w:eastAsia="Monotype Corsiva" w:ascii="Monotype Corsiva"/>
          <w:i/>
          <w:spacing w:val="0"/>
          <w:w w:val="100"/>
          <w:sz w:val="40"/>
          <w:szCs w:val="40"/>
        </w:rPr>
        <w:t>oe</w:t>
      </w:r>
      <w:r>
        <w:rPr>
          <w:rFonts w:cs="Monotype Corsiva" w:hAnsi="Monotype Corsiva" w:eastAsia="Monotype Corsiva" w:ascii="Monotype Corsiva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14604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585)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hyperlink r:id="rId9"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d000e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oc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h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edu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0"/>
      </w:pPr>
      <w:r>
        <w:rPr>
          <w:rFonts w:cs="Arial" w:hAnsi="Arial" w:eastAsia="Arial" w:ascii="Arial"/>
          <w:b/>
          <w:spacing w:val="0"/>
          <w:w w:val="113"/>
          <w:sz w:val="32"/>
          <w:szCs w:val="32"/>
        </w:rPr>
        <w:t>J</w:t>
      </w:r>
      <w:r>
        <w:rPr>
          <w:rFonts w:cs="Arial" w:hAnsi="Arial" w:eastAsia="Arial" w:ascii="Arial"/>
          <w:b/>
          <w:spacing w:val="1"/>
          <w:w w:val="113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13"/>
          <w:sz w:val="32"/>
          <w:szCs w:val="32"/>
        </w:rPr>
        <w:t>HN</w:t>
      </w:r>
      <w:r>
        <w:rPr>
          <w:rFonts w:cs="Arial" w:hAnsi="Arial" w:eastAsia="Arial" w:ascii="Arial"/>
          <w:b/>
          <w:spacing w:val="13"/>
          <w:w w:val="113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8"/>
        <w:ind w:left="220" w:right="865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#c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55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1212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0"/>
      </w:pPr>
      <w:hyperlink r:id="rId10"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j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d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0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0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0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oc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est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du</w:t>
        </w:r>
      </w:hyperlink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32"/>
          <w:szCs w:val="32"/>
        </w:rPr>
        <w:jc w:val="center"/>
        <w:ind w:left="4382" w:right="4285"/>
      </w:pPr>
      <w:r>
        <w:rPr>
          <w:rFonts w:cs="Bookman Old Style" w:hAnsi="Bookman Old Style" w:eastAsia="Bookman Old Style" w:ascii="Bookman Old Style"/>
          <w:i/>
          <w:spacing w:val="0"/>
          <w:w w:val="100"/>
          <w:sz w:val="32"/>
          <w:szCs w:val="32"/>
        </w:rPr>
        <w:t>~</w:t>
      </w:r>
      <w:r>
        <w:rPr>
          <w:rFonts w:cs="Bookman Old Style" w:hAnsi="Bookman Old Style" w:eastAsia="Bookman Old Style" w:ascii="Bookman Old Style"/>
          <w:i/>
          <w:spacing w:val="106"/>
          <w:w w:val="100"/>
          <w:sz w:val="32"/>
          <w:szCs w:val="32"/>
        </w:rPr>
        <w:t> </w:t>
      </w:r>
      <w:r>
        <w:rPr>
          <w:rFonts w:cs="Bookman Old Style" w:hAnsi="Bookman Old Style" w:eastAsia="Bookman Old Style" w:ascii="Bookman Old Style"/>
          <w:i/>
          <w:spacing w:val="-1"/>
          <w:w w:val="100"/>
          <w:sz w:val="32"/>
          <w:szCs w:val="32"/>
        </w:rPr>
        <w:t>J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32"/>
          <w:szCs w:val="32"/>
        </w:rPr>
        <w:t>o</w:t>
      </w:r>
      <w:r>
        <w:rPr>
          <w:rFonts w:cs="Bookman Old Style" w:hAnsi="Bookman Old Style" w:eastAsia="Bookman Old Style" w:ascii="Bookman Old Style"/>
          <w:i/>
          <w:spacing w:val="2"/>
          <w:w w:val="100"/>
          <w:sz w:val="32"/>
          <w:szCs w:val="32"/>
        </w:rPr>
        <w:t>h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32"/>
          <w:szCs w:val="32"/>
        </w:rPr>
        <w:t>n</w:t>
      </w:r>
      <w:r>
        <w:rPr>
          <w:rFonts w:cs="Bookman Old Style" w:hAnsi="Bookman Old Style" w:eastAsia="Bookman Old Style" w:ascii="Bookman Old Style"/>
          <w:i/>
          <w:spacing w:val="-8"/>
          <w:w w:val="100"/>
          <w:sz w:val="32"/>
          <w:szCs w:val="32"/>
        </w:rPr>
        <w:t> </w:t>
      </w:r>
      <w:r>
        <w:rPr>
          <w:rFonts w:cs="Bookman Old Style" w:hAnsi="Bookman Old Style" w:eastAsia="Bookman Old Style" w:ascii="Bookman Old Style"/>
          <w:i/>
          <w:spacing w:val="0"/>
          <w:w w:val="100"/>
          <w:sz w:val="32"/>
          <w:szCs w:val="32"/>
        </w:rPr>
        <w:t>Doe</w:t>
      </w:r>
      <w:r>
        <w:rPr>
          <w:rFonts w:cs="Bookman Old Style" w:hAnsi="Bookman Old Style" w:eastAsia="Bookman Old Style" w:ascii="Bookman Old Style"/>
          <w:i/>
          <w:spacing w:val="104"/>
          <w:w w:val="100"/>
          <w:sz w:val="32"/>
          <w:szCs w:val="32"/>
        </w:rPr>
        <w:t> </w:t>
      </w:r>
      <w:r>
        <w:rPr>
          <w:rFonts w:cs="Bookman Old Style" w:hAnsi="Bookman Old Style" w:eastAsia="Bookman Old Style" w:ascii="Bookman Old Style"/>
          <w:i/>
          <w:spacing w:val="0"/>
          <w:w w:val="99"/>
          <w:sz w:val="32"/>
          <w:szCs w:val="32"/>
        </w:rPr>
        <w:t>~</w:t>
      </w:r>
      <w:r>
        <w:rPr>
          <w:rFonts w:cs="Bookman Old Style" w:hAnsi="Bookman Old Style" w:eastAsia="Bookman Old Style" w:ascii="Bookman Old Style"/>
          <w:spacing w:val="0"/>
          <w:w w:val="100"/>
          <w:sz w:val="32"/>
          <w:szCs w:val="32"/>
        </w:rPr>
      </w:r>
    </w:p>
    <w:p>
      <w:pPr>
        <w:rPr>
          <w:rFonts w:cs="Bookman Old Style" w:hAnsi="Bookman Old Style" w:eastAsia="Bookman Old Style" w:ascii="Bookman Old Style"/>
          <w:sz w:val="24"/>
          <w:szCs w:val="24"/>
        </w:rPr>
        <w:jc w:val="center"/>
        <w:spacing w:lineRule="exact" w:line="260"/>
        <w:ind w:left="5074" w:right="4972"/>
      </w:pPr>
      <w:r>
        <w:rPr>
          <w:rFonts w:cs="Bookman Old Style" w:hAnsi="Bookman Old Style" w:eastAsia="Bookman Old Style" w:ascii="Bookman Old Style"/>
          <w:i/>
          <w:spacing w:val="0"/>
          <w:w w:val="100"/>
          <w:sz w:val="24"/>
          <w:szCs w:val="24"/>
        </w:rPr>
        <w:t>trumpet</w:t>
      </w:r>
      <w:r>
        <w:rPr>
          <w:rFonts w:cs="Bookman Old Style" w:hAnsi="Bookman Old Style" w:eastAsia="Bookman Old Style" w:ascii="Bookman Old Style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636" w:right="4539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East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759" w:right="466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NY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99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1212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482" w:right="4386"/>
      </w:pPr>
      <w:hyperlink r:id="rId11"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0"/>
            <w:szCs w:val="20"/>
          </w:rPr>
          <w:t>j</w:t>
        </w:r>
        <w:r>
          <w:rPr>
            <w:rFonts w:cs="Times New Roman" w:hAnsi="Times New Roman" w:eastAsia="Times New Roman" w:ascii="Times New Roman"/>
            <w:spacing w:val="-1"/>
            <w:w w:val="99"/>
            <w:position w:val="-1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0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0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0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99"/>
            <w:position w:val="-1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99"/>
            <w:position w:val="-1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3"/>
            <w:w w:val="99"/>
            <w:position w:val="-1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0"/>
            <w:szCs w:val="20"/>
          </w:rPr>
          <w:t>il.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-1"/>
            <w:w w:val="99"/>
            <w:position w:val="-1"/>
            <w:sz w:val="20"/>
            <w:szCs w:val="20"/>
          </w:rPr>
          <w:t>h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0"/>
            <w:szCs w:val="20"/>
          </w:rPr>
          <w:t>este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0"/>
            <w:szCs w:val="20"/>
          </w:rPr>
          <w:t>.e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0"/>
            <w:szCs w:val="20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3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Lucida Sans" w:hAnsi="Lucida Sans" w:eastAsia="Lucida Sans" w:ascii="Lucida Sans"/>
                <w:sz w:val="32"/>
                <w:szCs w:val="32"/>
              </w:rPr>
              <w:jc w:val="left"/>
              <w:spacing w:lineRule="exact" w:line="320"/>
              <w:ind w:left="120"/>
            </w:pPr>
            <w:r>
              <w:rPr>
                <w:rFonts w:cs="Lucida Sans" w:hAnsi="Lucida Sans" w:eastAsia="Lucida Sans" w:ascii="Lucida Sans"/>
                <w:spacing w:val="0"/>
                <w:w w:val="100"/>
                <w:sz w:val="32"/>
                <w:szCs w:val="32"/>
              </w:rPr>
              <w:t>John</w:t>
            </w:r>
            <w:r>
              <w:rPr>
                <w:rFonts w:cs="Lucida Sans" w:hAnsi="Lucida Sans" w:eastAsia="Lucida Sans" w:ascii="Lucida Sans"/>
                <w:spacing w:val="-3"/>
                <w:w w:val="100"/>
                <w:sz w:val="32"/>
                <w:szCs w:val="32"/>
              </w:rPr>
              <w:t> </w:t>
            </w:r>
            <w:r>
              <w:rPr>
                <w:rFonts w:cs="Lucida Sans" w:hAnsi="Lucida Sans" w:eastAsia="Lucida Sans" w:ascii="Lucida Sans"/>
                <w:spacing w:val="0"/>
                <w:w w:val="100"/>
                <w:sz w:val="32"/>
                <w:szCs w:val="32"/>
              </w:rPr>
              <w:t>Doe</w:t>
            </w:r>
            <w:r>
              <w:rPr>
                <w:rFonts w:cs="Lucida Sans" w:hAnsi="Lucida Sans" w:eastAsia="Lucida Sans" w:ascii="Lucida Sans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2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5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13" w:hRule="exact"/>
        </w:trPr>
        <w:tc>
          <w:tcPr>
            <w:tcW w:w="221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East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#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0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8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5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1212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5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65"/>
            </w:pPr>
            <w:hyperlink r:id="rId12">
              <w:r>
                <w:rPr>
                  <w:rFonts w:cs="Times New Roman" w:hAnsi="Times New Roman" w:eastAsia="Times New Roman" w:ascii="Times New Roman"/>
                  <w:spacing w:val="2"/>
                  <w:w w:val="100"/>
                  <w:sz w:val="20"/>
                  <w:szCs w:val="20"/>
                </w:rPr>
                <w:t>j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0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0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0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</w:rPr>
                <w:t>@</w:t>
              </w:r>
              <w:r>
                <w:rPr>
                  <w:rFonts w:cs="Times New Roman" w:hAnsi="Times New Roman" w:eastAsia="Times New Roman" w:ascii="Times New Roman"/>
                  <w:spacing w:val="-4"/>
                  <w:w w:val="100"/>
                  <w:sz w:val="20"/>
                  <w:szCs w:val="20"/>
                </w:rPr>
                <w:t>m</w:t>
              </w:r>
              <w:r>
                <w:rPr>
                  <w:rFonts w:cs="Times New Roman" w:hAnsi="Times New Roman" w:eastAsia="Times New Roman" w:ascii="Times New Roman"/>
                  <w:spacing w:val="3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</w:rPr>
                <w:t>il.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</w:rPr>
                <w:t>c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20"/>
                  <w:szCs w:val="20"/>
                </w:rPr>
                <w:t>h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</w:rPr>
                <w:t>este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</w:rPr>
                <w:t>.e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20"/>
                  <w:szCs w:val="20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20"/>
                  <w:szCs w:val="20"/>
                </w:rPr>
                <w:t>u</w:t>
              </w:r>
            </w:hyperlink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2371"/>
      </w:pPr>
      <w:r>
        <w:pict>
          <v:group style="position:absolute;margin-left:29.59pt;margin-top:-3.18414pt;width:459.55pt;height:47.62pt;mso-position-horizontal-relative:page;mso-position-vertical-relative:paragraph;z-index:-1293" coordorigin="592,-64" coordsize="9191,952">
            <v:shape style="position:absolute;left:2768;top:408;width:7009;height:0" coordorigin="2768,408" coordsize="7009,0" path="m2768,408l9777,408e" filled="f" stroked="t" strokeweight="0.58pt" strokecolor="#000000">
              <v:path arrowok="t"/>
            </v:shape>
            <v:shape style="position:absolute;left:598;top:878;width:2160;height:0" coordorigin="598,878" coordsize="2160,0" path="m598,878l2758,878e" filled="f" stroked="t" strokeweight="0.58pt" strokecolor="#000000">
              <v:path arrowok="t"/>
            </v:shape>
            <v:shape style="position:absolute;left:2763;top:-58;width:0;height:941" coordorigin="2763,-58" coordsize="0,941" path="m2763,-58l2763,883e" filled="f" stroked="t" strokeweight="0.58pt" strokecolor="#000000">
              <v:path arrowok="t"/>
            </v:shape>
            <v:shape style="position:absolute;left:2768;top:878;width:7009;height:0" coordorigin="2768,878" coordsize="7009,0" path="m2768,878l9777,878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#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Roc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440"/>
        <w:ind w:left="220"/>
      </w:pP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J</w:t>
      </w:r>
      <w:r>
        <w:rPr>
          <w:rFonts w:cs="Arial" w:hAnsi="Arial" w:eastAsia="Arial" w:ascii="Arial"/>
          <w:spacing w:val="1"/>
          <w:w w:val="100"/>
          <w:position w:val="-1"/>
          <w:sz w:val="40"/>
          <w:szCs w:val="4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40"/>
          <w:szCs w:val="4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Doe</w:t>
      </w:r>
      <w:r>
        <w:rPr>
          <w:rFonts w:cs="Arial" w:hAnsi="Arial" w:eastAsia="Arial" w:ascii="Arial"/>
          <w:spacing w:val="0"/>
          <w:w w:val="100"/>
          <w:position w:val="-1"/>
          <w:sz w:val="40"/>
          <w:szCs w:val="40"/>
        </w:rPr>
        <w:t>  </w:t>
      </w:r>
      <w:r>
        <w:rPr>
          <w:rFonts w:cs="Arial" w:hAnsi="Arial" w:eastAsia="Arial" w:ascii="Arial"/>
          <w:spacing w:val="104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spacing w:val="0"/>
          <w:w w:val="100"/>
          <w:position w:val="4"/>
          <w:sz w:val="24"/>
          <w:szCs w:val="24"/>
        </w:rPr>
        <w:t>(5</w:t>
      </w:r>
      <w:r>
        <w:rPr>
          <w:rFonts w:cs="Arial" w:hAnsi="Arial" w:eastAsia="Arial" w:ascii="Arial"/>
          <w:spacing w:val="1"/>
          <w:w w:val="100"/>
          <w:position w:val="4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position w:val="4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position w:val="4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position w:val="4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position w:val="4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position w:val="4"/>
          <w:sz w:val="24"/>
          <w:szCs w:val="24"/>
        </w:rPr>
        <w:t>5</w:t>
      </w:r>
      <w:r>
        <w:rPr>
          <w:rFonts w:cs="Arial" w:hAnsi="Arial" w:eastAsia="Arial" w:ascii="Arial"/>
          <w:spacing w:val="2"/>
          <w:w w:val="100"/>
          <w:position w:val="4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position w:val="4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position w:val="4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position w:val="4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position w:val="4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position w:val="4"/>
          <w:sz w:val="24"/>
          <w:szCs w:val="24"/>
        </w:rPr>
        <w:t>2</w:t>
      </w:r>
      <w:r>
        <w:rPr>
          <w:rFonts w:cs="Arial" w:hAnsi="Arial" w:eastAsia="Arial" w:ascii="Arial"/>
          <w:spacing w:val="3"/>
          <w:w w:val="100"/>
          <w:position w:val="4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4"/>
          <w:sz w:val="24"/>
          <w:szCs w:val="24"/>
        </w:rPr>
        <w:t>-</w:t>
      </w:r>
      <w:hyperlink r:id="rId13"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-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 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jd</w:t>
        </w:r>
        <w:r>
          <w:rPr>
            <w:rFonts w:cs="Arial" w:hAnsi="Arial" w:eastAsia="Arial" w:ascii="Arial"/>
            <w:spacing w:val="-1"/>
            <w:w w:val="100"/>
            <w:position w:val="4"/>
            <w:sz w:val="24"/>
            <w:szCs w:val="24"/>
          </w:rPr>
          <w:t>0</w:t>
        </w:r>
        <w:r>
          <w:rPr>
            <w:rFonts w:cs="Arial" w:hAnsi="Arial" w:eastAsia="Arial" w:ascii="Arial"/>
            <w:spacing w:val="-1"/>
            <w:w w:val="100"/>
            <w:position w:val="4"/>
            <w:sz w:val="24"/>
            <w:szCs w:val="24"/>
          </w:rPr>
          <w:t>0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0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e</w:t>
        </w:r>
        <w:r>
          <w:rPr>
            <w:rFonts w:cs="Arial" w:hAnsi="Arial" w:eastAsia="Arial" w:ascii="Arial"/>
            <w:spacing w:val="-1"/>
            <w:w w:val="100"/>
            <w:position w:val="4"/>
            <w:sz w:val="24"/>
            <w:szCs w:val="24"/>
          </w:rPr>
          <w:t>@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m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a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i</w:t>
        </w:r>
        <w:r>
          <w:rPr>
            <w:rFonts w:cs="Arial" w:hAnsi="Arial" w:eastAsia="Arial" w:ascii="Arial"/>
            <w:spacing w:val="-1"/>
            <w:w w:val="100"/>
            <w:position w:val="4"/>
            <w:sz w:val="24"/>
            <w:szCs w:val="24"/>
          </w:rPr>
          <w:t>l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.ro</w:t>
        </w:r>
        <w:r>
          <w:rPr>
            <w:rFonts w:cs="Arial" w:hAnsi="Arial" w:eastAsia="Arial" w:ascii="Arial"/>
            <w:spacing w:val="-2"/>
            <w:w w:val="100"/>
            <w:position w:val="4"/>
            <w:sz w:val="24"/>
            <w:szCs w:val="24"/>
          </w:rPr>
          <w:t>c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h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e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s</w:t>
        </w:r>
        <w:r>
          <w:rPr>
            <w:rFonts w:cs="Arial" w:hAnsi="Arial" w:eastAsia="Arial" w:ascii="Arial"/>
            <w:spacing w:val="-2"/>
            <w:w w:val="100"/>
            <w:position w:val="4"/>
            <w:sz w:val="24"/>
            <w:szCs w:val="24"/>
          </w:rPr>
          <w:t>t</w:t>
        </w:r>
        <w:r>
          <w:rPr>
            <w:rFonts w:cs="Arial" w:hAnsi="Arial" w:eastAsia="Arial" w:ascii="Arial"/>
            <w:spacing w:val="1"/>
            <w:w w:val="100"/>
            <w:position w:val="4"/>
            <w:sz w:val="24"/>
            <w:szCs w:val="24"/>
          </w:rPr>
          <w:t>e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r.e</w:t>
        </w:r>
        <w:r>
          <w:rPr>
            <w:rFonts w:cs="Arial" w:hAnsi="Arial" w:eastAsia="Arial" w:ascii="Arial"/>
            <w:spacing w:val="-1"/>
            <w:w w:val="100"/>
            <w:position w:val="4"/>
            <w:sz w:val="24"/>
            <w:szCs w:val="24"/>
          </w:rPr>
          <w:t>d</w:t>
        </w:r>
        <w:r>
          <w:rPr>
            <w:rFonts w:cs="Arial" w:hAnsi="Arial" w:eastAsia="Arial" w:ascii="Arial"/>
            <w:spacing w:val="0"/>
            <w:w w:val="100"/>
            <w:position w:val="4"/>
            <w:sz w:val="24"/>
            <w:szCs w:val="24"/>
          </w:rPr>
          <w:t>u</w:t>
        </w:r>
      </w:hyperlink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9"/>
        <w:ind w:left="220" w:right="9586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rall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" w:lineRule="exact" w:line="240"/>
        <w:ind w:left="220" w:right="7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60"/>
        <w:ind w:left="220" w:right="7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annoy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V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e</w:t>
      </w:r>
      <w:r>
        <w:rPr>
          <w:rFonts w:cs="Tahoma" w:hAnsi="Tahoma" w:eastAsia="Tahoma" w:ascii="Tahoma"/>
          <w:spacing w:val="0"/>
          <w:w w:val="100"/>
          <w:sz w:val="22"/>
          <w:szCs w:val="22"/>
        </w:rPr>
        <w:t>rd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n</w:t>
      </w:r>
      <w:r>
        <w:rPr>
          <w:rFonts w:cs="Tahoma" w:hAnsi="Tahoma" w:eastAsia="Tahoma" w:ascii="Tahoma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220" w:right="80"/>
        <w:sectPr>
          <w:pgMar w:header="0" w:footer="664" w:top="660" w:bottom="280" w:left="5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hout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bold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6"/>
        <w:ind w:left="120" w:right="84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oal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hey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…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6" w:lineRule="exact" w:line="220"/>
        <w:sectPr>
          <w:pgMar w:header="0" w:footer="664" w:top="900" w:bottom="280" w:left="600" w:right="600"/>
          <w:pgSz w:w="12240" w:h="1584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OE,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tru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pet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-58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1999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right"/>
        <w:ind w:right="117"/>
      </w:pPr>
      <w:r>
        <w:pict>
          <v:group style="position:absolute;margin-left:34.56pt;margin-top:0.0695312pt;width:542.98pt;height:0pt;mso-position-horizontal-relative:page;mso-position-vertical-relative:paragraph;z-index:-1292" coordorigin="691,1" coordsize="10860,0">
            <v:shape style="position:absolute;left:691;top:1;width:10860;height:0" coordorigin="691,1" coordsize="10860,0" path="m691,1l11551,1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#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right"/>
        <w:spacing w:before="5" w:lineRule="exact" w:line="240"/>
        <w:ind w:left="-38" w:right="116" w:firstLine="569"/>
        <w:sectPr>
          <w:type w:val="continuous"/>
          <w:pgSz w:w="12240" w:h="15840"/>
          <w:pgMar w:top="1340" w:bottom="280" w:left="600" w:right="600"/>
          <w:cols w:num="2" w:equalWidth="off">
            <w:col w:w="6978" w:space="1517"/>
            <w:col w:w="2545"/>
          </w:cols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14604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585)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1212</w:t>
      </w:r>
      <w:hyperlink r:id="rId14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d000e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oc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h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edu</w:t>
        </w:r>
      </w:hyperlink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HING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"/>
        <w:ind w:left="840" w:right="18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phon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pes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75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 w:right="451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ra,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ngton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ngton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Solo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Monroe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rpo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003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Fr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  <w:sectPr>
          <w:type w:val="continuous"/>
          <w:pgSz w:w="12240" w:h="15840"/>
          <w:pgMar w:top="1340" w:bottom="280" w:left="600" w:right="60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8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nse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NORS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ePauw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1999)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100" w:right="5599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664" w:top="900" w:bottom="280" w:left="620" w:right="17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ERENCES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0" w:right="7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Then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back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ues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Paper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copy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2" w:lineRule="exact" w:line="240"/>
        <w:ind w:left="120" w:right="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6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09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-25"/>
          <w:w w:val="15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c.)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5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9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.‖</w:t>
      </w:r>
      <w:r>
        <w:rPr>
          <w:rFonts w:cs="Times New Roman" w:hAnsi="Times New Roman" w:eastAsia="Times New Roman" w:ascii="Times New Roman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5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ok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Think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your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now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20" w:right="8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When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120" w:right="35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o.co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onsists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ript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upload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0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rents,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file.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trouble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tual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despite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has!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ntentions,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uplo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lf.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Choose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‗go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bat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‘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32"/>
        <w:sectPr>
          <w:pgMar w:header="0" w:footer="664" w:top="66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1"/>
          <w:w w:val="100"/>
          <w:sz w:val="24"/>
          <w:szCs w:val="24"/>
        </w:rPr>
        <w:t>‗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/>
        <w:ind w:left="120" w:right="419"/>
      </w:pP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lf.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sponse,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hoosing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7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‘s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mind.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lett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bout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!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!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!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31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68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eness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8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7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 w:right="62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adequa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5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48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27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1"/>
          <w:w w:val="127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horoug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s?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10.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pdf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?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Set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ev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ds!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  <w:sectPr>
          <w:pgMar w:header="0" w:footer="664" w:top="640" w:bottom="280" w:left="600" w:right="62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happy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52"/>
          <w:szCs w:val="52"/>
        </w:rPr>
        <w:jc w:val="left"/>
        <w:spacing w:lineRule="exact" w:line="580"/>
        <w:ind w:left="211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52"/>
          <w:szCs w:val="5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52"/>
          <w:szCs w:val="5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52"/>
          <w:szCs w:val="5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52"/>
          <w:szCs w:val="52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52"/>
          <w:szCs w:val="5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52"/>
          <w:szCs w:val="52"/>
        </w:rPr>
        <w:t>RÉSUM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52"/>
          <w:szCs w:val="52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52"/>
          <w:szCs w:val="5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52"/>
          <w:szCs w:val="52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921" w:right="4283"/>
        <w:sectPr>
          <w:pgMar w:footer="0" w:header="0" w:top="1480" w:bottom="280" w:left="1720" w:right="1720"/>
          <w:footerReference w:type="default" r:id="rId15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lineRule="exact" w:line="240"/>
        <w:ind w:left="120" w:right="-53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8"/>
          <w:szCs w:val="28"/>
        </w:rPr>
        <w:jc w:val="center"/>
        <w:spacing w:before="63"/>
        <w:ind w:left="1604" w:right="3487"/>
      </w:pPr>
      <w:r>
        <w:br w:type="column"/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8"/>
          <w:szCs w:val="28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JE</w:t>
      </w:r>
      <w:r>
        <w:rPr>
          <w:rFonts w:cs="Book Antiqua" w:hAnsi="Book Antiqua" w:eastAsia="Book Antiqua" w:ascii="Book Antiqua"/>
          <w:b/>
          <w:spacing w:val="-2"/>
          <w:w w:val="100"/>
          <w:sz w:val="28"/>
          <w:szCs w:val="28"/>
        </w:rPr>
        <w:t>R</w:t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8"/>
          <w:szCs w:val="28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AH</w:t>
      </w:r>
      <w:r>
        <w:rPr>
          <w:rFonts w:cs="Book Antiqua" w:hAnsi="Book Antiqua" w:eastAsia="Book Antiqua" w:ascii="Book Antiqua"/>
          <w:b/>
          <w:spacing w:val="-1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-2"/>
          <w:w w:val="100"/>
          <w:sz w:val="28"/>
          <w:szCs w:val="28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8"/>
          <w:szCs w:val="28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TH</w:t>
      </w:r>
      <w:r>
        <w:rPr>
          <w:rFonts w:cs="Book Antiqua" w:hAnsi="Book Antiqua" w:eastAsia="Book Antiqua" w:ascii="Book Antiqua"/>
          <w:spacing w:val="0"/>
          <w:w w:val="100"/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3"/>
        <w:ind w:left="354" w:right="230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este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sey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1818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4" w:lineRule="auto" w:line="248"/>
        <w:ind w:left="-18" w:right="1937"/>
        <w:sectPr>
          <w:pgMar w:footer="660" w:header="0" w:top="660" w:bottom="280" w:left="600" w:right="680"/>
          <w:footerReference w:type="default" r:id="rId16"/>
          <w:pgSz w:w="12240" w:h="15840"/>
          <w:cols w:num="2" w:equalWidth="off">
            <w:col w:w="1540" w:space="496"/>
            <w:col w:w="8924"/>
          </w:cols>
        </w:sectPr>
      </w:pP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l:</w:t>
      </w:r>
      <w:r>
        <w:rPr>
          <w:rFonts w:cs="Book Antiqua" w:hAnsi="Book Antiqua" w:eastAsia="Book Antiqua" w:ascii="Book Antiqua"/>
          <w:spacing w:val="4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ibbs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et,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x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spacing w:val="2"/>
          <w:w w:val="10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rk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6</w:t>
      </w:r>
      <w:hyperlink r:id="rId17"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 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d</w:t>
        </w:r>
        <w:r>
          <w:rPr>
            <w:rFonts w:cs="Book Antiqua" w:hAnsi="Book Antiqua" w:eastAsia="Book Antiqua" w:ascii="Book Antiqua"/>
            <w:spacing w:val="1"/>
            <w:w w:val="99"/>
            <w:sz w:val="20"/>
            <w:szCs w:val="20"/>
          </w:rPr>
          <w:t>a</w:t>
        </w:r>
        <w:r>
          <w:rPr>
            <w:rFonts w:cs="Book Antiqua" w:hAnsi="Book Antiqua" w:eastAsia="Book Antiqua" w:ascii="Book Antiqua"/>
            <w:spacing w:val="-1"/>
            <w:w w:val="99"/>
            <w:sz w:val="20"/>
            <w:szCs w:val="20"/>
          </w:rPr>
          <w:t>n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iel</w:t>
        </w:r>
        <w:r>
          <w:rPr>
            <w:rFonts w:cs="Book Antiqua" w:hAnsi="Book Antiqua" w:eastAsia="Book Antiqua" w:ascii="Book Antiqua"/>
            <w:spacing w:val="-1"/>
            <w:w w:val="99"/>
            <w:sz w:val="20"/>
            <w:szCs w:val="20"/>
          </w:rPr>
          <w:t>j</w:t>
        </w:r>
        <w:r>
          <w:rPr>
            <w:rFonts w:cs="Book Antiqua" w:hAnsi="Book Antiqua" w:eastAsia="Book Antiqua" w:ascii="Book Antiqua"/>
            <w:spacing w:val="2"/>
            <w:w w:val="99"/>
            <w:sz w:val="20"/>
            <w:szCs w:val="20"/>
          </w:rPr>
          <w:t>s</w:t>
        </w:r>
        <w:r>
          <w:rPr>
            <w:rFonts w:cs="Book Antiqua" w:hAnsi="Book Antiqua" w:eastAsia="Book Antiqua" w:ascii="Book Antiqua"/>
            <w:spacing w:val="-1"/>
            <w:w w:val="99"/>
            <w:sz w:val="20"/>
            <w:szCs w:val="20"/>
          </w:rPr>
          <w:t>m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i</w:t>
        </w:r>
        <w:r>
          <w:rPr>
            <w:rFonts w:cs="Book Antiqua" w:hAnsi="Book Antiqua" w:eastAsia="Book Antiqua" w:ascii="Book Antiqua"/>
            <w:spacing w:val="2"/>
            <w:w w:val="99"/>
            <w:sz w:val="20"/>
            <w:szCs w:val="20"/>
          </w:rPr>
          <w:t>t</w:t>
        </w:r>
        <w:r>
          <w:rPr>
            <w:rFonts w:cs="Book Antiqua" w:hAnsi="Book Antiqua" w:eastAsia="Book Antiqua" w:ascii="Book Antiqua"/>
            <w:spacing w:val="-1"/>
            <w:w w:val="99"/>
            <w:sz w:val="20"/>
            <w:szCs w:val="20"/>
          </w:rPr>
          <w:t>h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@e</w:t>
        </w:r>
        <w:r>
          <w:rPr>
            <w:rFonts w:cs="Book Antiqua" w:hAnsi="Book Antiqua" w:eastAsia="Book Antiqua" w:ascii="Book Antiqua"/>
            <w:spacing w:val="2"/>
            <w:w w:val="99"/>
            <w:sz w:val="20"/>
            <w:szCs w:val="20"/>
          </w:rPr>
          <w:t>s</w:t>
        </w:r>
        <w:r>
          <w:rPr>
            <w:rFonts w:cs="Book Antiqua" w:hAnsi="Book Antiqua" w:eastAsia="Book Antiqua" w:ascii="Book Antiqua"/>
            <w:spacing w:val="-1"/>
            <w:w w:val="99"/>
            <w:sz w:val="20"/>
            <w:szCs w:val="20"/>
          </w:rPr>
          <w:t>m</w:t>
        </w:r>
        <w:r>
          <w:rPr>
            <w:rFonts w:cs="Book Antiqua" w:hAnsi="Book Antiqua" w:eastAsia="Book Antiqua" w:ascii="Book Antiqua"/>
            <w:spacing w:val="1"/>
            <w:w w:val="99"/>
            <w:sz w:val="20"/>
            <w:szCs w:val="20"/>
          </w:rPr>
          <w:t>a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i</w:t>
        </w:r>
        <w:r>
          <w:rPr>
            <w:rFonts w:cs="Book Antiqua" w:hAnsi="Book Antiqua" w:eastAsia="Book Antiqua" w:ascii="Book Antiqua"/>
            <w:spacing w:val="-1"/>
            <w:w w:val="99"/>
            <w:sz w:val="20"/>
            <w:szCs w:val="20"/>
          </w:rPr>
          <w:t>l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.c</w:t>
        </w:r>
        <w:r>
          <w:rPr>
            <w:rFonts w:cs="Book Antiqua" w:hAnsi="Book Antiqua" w:eastAsia="Book Antiqua" w:ascii="Book Antiqua"/>
            <w:spacing w:val="2"/>
            <w:w w:val="99"/>
            <w:sz w:val="20"/>
            <w:szCs w:val="20"/>
          </w:rPr>
          <w:t>o</w:t>
        </w:r>
        <w:r>
          <w:rPr>
            <w:rFonts w:cs="Book Antiqua" w:hAnsi="Book Antiqua" w:eastAsia="Book Antiqua" w:ascii="Book Antiqua"/>
            <w:spacing w:val="0"/>
            <w:w w:val="99"/>
            <w:sz w:val="20"/>
            <w:szCs w:val="20"/>
          </w:rPr>
          <w:t>m</w:t>
        </w:r>
      </w:hyperlink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5" w:lineRule="auto" w:line="244"/>
        <w:ind w:left="264" w:right="2202" w:hanging="144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ache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Ed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ive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rk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4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ul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ive</w:t>
      </w:r>
      <w:r>
        <w:rPr>
          <w:rFonts w:cs="Times New Roman" w:hAnsi="Times New Roman" w:eastAsia="Times New Roman" w:ascii="Times New Roman"/>
          <w:spacing w:val="21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9"/>
          <w:sz w:val="20"/>
          <w:szCs w:val="20"/>
        </w:rPr>
        <w:t>ge:</w:t>
      </w:r>
      <w:r>
        <w:rPr>
          <w:rFonts w:cs="Times New Roman" w:hAnsi="Times New Roman" w:eastAsia="Times New Roman" w:ascii="Times New Roman"/>
          <w:spacing w:val="-9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EACH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IE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3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nt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each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Eleme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ry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e;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des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ted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nt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each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rt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rict,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port,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rk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c.</w:t>
      </w:r>
      <w:r>
        <w:rPr>
          <w:rFonts w:cs="Book Antiqua" w:hAnsi="Book Antiqua" w:eastAsia="Book Antiqua" w:ascii="Book Antiqua"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e;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des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dir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ted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The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Lives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Teacher</w:t>
      </w:r>
      <w:r>
        <w:rPr>
          <w:rFonts w:cs="Book Antiqua" w:hAnsi="Book Antiqua" w:eastAsia="Book Antiqua" w:ascii="Book Antiqua"/>
          <w:b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nd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sor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ute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ift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ge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ift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Pro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s,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sey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314"/>
      </w:pP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i/>
          <w:spacing w:val="4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eory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vised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idu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ctice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ses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nt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each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ester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rls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ter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rk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c.</w:t>
      </w:r>
      <w:r>
        <w:rPr>
          <w:rFonts w:cs="Book Antiqua" w:hAnsi="Book Antiqua" w:eastAsia="Book Antiqua" w:ascii="Book Antiqua"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week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rt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ic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Teacher’s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or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ute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ift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d.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3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 w:lineRule="auto" w:line="248"/>
        <w:ind w:left="264" w:right="150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ss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su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clud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T/S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tive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writ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g,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voc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bul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ry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bui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g,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rts,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ester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i/>
          <w:spacing w:val="3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i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int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ug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rmed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ducted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pit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orch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ter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ic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Orche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tra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‟s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rts.</w:t>
      </w:r>
      <w:r>
        <w:rPr>
          <w:rFonts w:cs="Times New Roman" w:hAnsi="Times New Roman" w:eastAsia="Times New Roman" w:ascii="Times New Roman"/>
          <w:spacing w:val="0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3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2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90)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rt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to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des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in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City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trict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 w:lineRule="auto" w:line="248"/>
        <w:ind w:left="314" w:right="77" w:hanging="194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dent</w:t>
      </w:r>
      <w:r>
        <w:rPr>
          <w:rFonts w:cs="Book Antiqua" w:hAnsi="Book Antiqua" w:eastAsia="Book Antiqua" w:ascii="Book Antiqua"/>
          <w:b/>
          <w:i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or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ift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ge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if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ed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Pro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s,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sey.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i/>
          <w:spacing w:val="4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Liv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in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cou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des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-12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FORM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IE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5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ocal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nd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al</w:t>
      </w:r>
      <w:r>
        <w:rPr>
          <w:rFonts w:cs="Book Antiqua" w:hAnsi="Book Antiqua" w:eastAsia="Book Antiqua" w:ascii="Book Antiqua"/>
          <w:b/>
          <w:i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com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ni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–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c,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rk.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7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Rehear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al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nce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pianist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ive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6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udi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J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os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and</w:t>
      </w:r>
      <w:r>
        <w:rPr>
          <w:rFonts w:cs="Book Antiqua" w:hAnsi="Book Antiqua" w:eastAsia="Book Antiqua" w:ascii="Book Antiqua"/>
          <w:i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z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ing</w:t>
      </w:r>
      <w:r>
        <w:rPr>
          <w:rFonts w:cs="Book Antiqua" w:hAnsi="Book Antiqua" w:eastAsia="Book Antiqua" w:ascii="Book Antiqua"/>
          <w:i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nicolor</w:t>
      </w:r>
      <w:r>
        <w:rPr>
          <w:rFonts w:cs="Book Antiqua" w:hAnsi="Book Antiqua" w:eastAsia="Book Antiqua" w:ascii="Book Antiqua"/>
          <w:i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ar,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An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ing</w:t>
      </w:r>
      <w:r>
        <w:rPr>
          <w:rFonts w:cs="Book Antiqua" w:hAnsi="Book Antiqua" w:eastAsia="Book Antiqua" w:ascii="Book Antiqua"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Goes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ter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rus,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New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rk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-2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ld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Neuen,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duc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IP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20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de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Eas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Sch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ol</w:t>
      </w:r>
      <w:r>
        <w:rPr>
          <w:rFonts w:cs="Book Antiqua" w:hAnsi="Book Antiqua" w:eastAsia="Book Antiqua" w:ascii="Book Antiqua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nt</w:t>
      </w:r>
      <w:r>
        <w:rPr>
          <w:rFonts w:cs="Book Antiqua" w:hAnsi="Book Antiqua" w:eastAsia="Book Antiqua" w:ascii="Book Antiqua"/>
          <w:b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oc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2"/>
          <w:w w:val="100"/>
          <w:position w:val="1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-2"/>
          <w:w w:val="100"/>
          <w:position w:val="1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ded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wee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ly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ted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udg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supe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vised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tud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rg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z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ctiv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ties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clud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264"/>
      </w:pP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k),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ed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em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b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he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nivers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Cou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i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niv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2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ity</w:t>
      </w:r>
      <w:r>
        <w:rPr>
          <w:rFonts w:cs="Book Antiqua" w:hAnsi="Book Antiqua" w:eastAsia="Book Antiqua" w:ascii="Book Antiqua"/>
          <w:i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ester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264"/>
      </w:pP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ttend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to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ive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de</w:t>
      </w:r>
      <w:r>
        <w:rPr>
          <w:rFonts w:cs="Book Antiqua" w:hAnsi="Book Antiqua" w:eastAsia="Book Antiqua" w:ascii="Book Antiqua"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sues,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lud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cur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ic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s,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ud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ttrit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40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em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er</w:t>
      </w:r>
      <w:r>
        <w:rPr>
          <w:rFonts w:cs="Book Antiqua" w:hAnsi="Book Antiqua" w:eastAsia="Book Antiqua" w:ascii="Book Antiqua"/>
          <w:b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us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Ed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al</w:t>
      </w:r>
      <w:r>
        <w:rPr>
          <w:rFonts w:cs="Book Antiqua" w:hAnsi="Book Antiqua" w:eastAsia="Book Antiqua" w:ascii="Book Antiqua"/>
          <w:b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3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nf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i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nce</w:t>
      </w:r>
      <w:r>
        <w:rPr>
          <w:rFonts w:cs="Book Antiqua" w:hAnsi="Book Antiqua" w:eastAsia="Book Antiqua" w:ascii="Book Antiqua"/>
          <w:i/>
          <w:spacing w:val="-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3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)</w:t>
      </w:r>
      <w:r>
        <w:rPr>
          <w:rFonts w:cs="Book Antiqua" w:hAnsi="Book Antiqua" w:eastAsia="Book Antiqua" w:ascii="Book Antiqua"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4"/>
          <w:w w:val="100"/>
          <w:position w:val="1"/>
          <w:sz w:val="20"/>
          <w:szCs w:val="20"/>
        </w:rPr>
        <w:t>7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de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i/>
          <w:spacing w:val="-1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Eas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an</w:t>
      </w:r>
      <w:r>
        <w:rPr>
          <w:rFonts w:cs="Book Antiqua" w:hAnsi="Book Antiqua" w:eastAsia="Book Antiqua" w:ascii="Book Antiqua"/>
          <w:b/>
          <w:i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ol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oc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on</w:t>
      </w:r>
      <w:r>
        <w:rPr>
          <w:rFonts w:cs="Book Antiqua" w:hAnsi="Book Antiqua" w:eastAsia="Book Antiqua" w:ascii="Book Antiqua"/>
          <w:b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3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-90)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40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em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er</w:t>
      </w:r>
      <w:r>
        <w:rPr>
          <w:rFonts w:cs="Book Antiqua" w:hAnsi="Book Antiqua" w:eastAsia="Book Antiqua" w:ascii="Book Antiqua"/>
          <w:b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he</w:t>
      </w:r>
      <w:r>
        <w:rPr>
          <w:rFonts w:cs="Book Antiqua" w:hAnsi="Book Antiqua" w:eastAsia="Book Antiqua" w:ascii="Book Antiqua"/>
          <w:b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Eas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ol</w:t>
      </w:r>
      <w:r>
        <w:rPr>
          <w:rFonts w:cs="Book Antiqua" w:hAnsi="Book Antiqua" w:eastAsia="Book Antiqua" w:ascii="Book Antiqua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ee</w:t>
      </w:r>
      <w:r>
        <w:rPr>
          <w:rFonts w:cs="Book Antiqua" w:hAnsi="Book Antiqua" w:eastAsia="Book Antiqua" w:ascii="Book Antiqua"/>
          <w:b/>
          <w:i/>
          <w:spacing w:val="-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on</w:t>
      </w:r>
      <w:r>
        <w:rPr>
          <w:rFonts w:cs="Book Antiqua" w:hAnsi="Book Antiqua" w:eastAsia="Book Antiqua" w:ascii="Book Antiqua"/>
          <w:b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Ac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mic</w:t>
      </w:r>
      <w:r>
        <w:rPr>
          <w:rFonts w:cs="Book Antiqua" w:hAnsi="Book Antiqua" w:eastAsia="Book Antiqua" w:ascii="Book Antiqua"/>
          <w:b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P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ol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cy</w:t>
      </w:r>
      <w:r>
        <w:rPr>
          <w:rFonts w:cs="Book Antiqua" w:hAnsi="Book Antiqua" w:eastAsia="Book Antiqua" w:ascii="Book Antiqua"/>
          <w:b/>
          <w:i/>
          <w:spacing w:val="-2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90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/>
        <w:ind w:left="264"/>
      </w:pP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ed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ru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tur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cu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ric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in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Educ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rtment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40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em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er</w:t>
      </w:r>
      <w:r>
        <w:rPr>
          <w:rFonts w:cs="Book Antiqua" w:hAnsi="Book Antiqua" w:eastAsia="Book Antiqua" w:ascii="Book Antiqua"/>
          <w:b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he</w:t>
      </w:r>
      <w:r>
        <w:rPr>
          <w:rFonts w:cs="Book Antiqua" w:hAnsi="Book Antiqua" w:eastAsia="Book Antiqua" w:ascii="Book Antiqua"/>
          <w:b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Eas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en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-8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it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i/>
          <w:spacing w:val="-9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20"/>
        <w:ind w:left="120"/>
      </w:pP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ew</w:t>
      </w:r>
      <w:r>
        <w:rPr>
          <w:rFonts w:cs="Book Antiqua" w:hAnsi="Book Antiqua" w:eastAsia="Book Antiqua" w:ascii="Book Antiqua"/>
          <w:b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J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ersey</w:t>
      </w:r>
      <w:r>
        <w:rPr>
          <w:rFonts w:cs="Book Antiqua" w:hAnsi="Book Antiqua" w:eastAsia="Book Antiqua" w:ascii="Book Antiqua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ve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’s</w:t>
      </w:r>
      <w:r>
        <w:rPr>
          <w:rFonts w:cs="Book Antiqua" w:hAnsi="Book Antiqua" w:eastAsia="Book Antiqua" w:ascii="Book Antiqua"/>
          <w:b/>
          <w:i/>
          <w:spacing w:val="-10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Te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ch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ng</w:t>
      </w:r>
      <w:r>
        <w:rPr>
          <w:rFonts w:cs="Book Antiqua" w:hAnsi="Book Antiqua" w:eastAsia="Book Antiqua" w:ascii="Book Antiqua"/>
          <w:b/>
          <w:i/>
          <w:spacing w:val="-7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Sch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position w:val="1"/>
          <w:sz w:val="20"/>
          <w:szCs w:val="20"/>
        </w:rPr>
        <w:t>7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91)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120"/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em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b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er</w:t>
      </w:r>
      <w:r>
        <w:rPr>
          <w:rFonts w:cs="Book Antiqua" w:hAnsi="Book Antiqua" w:eastAsia="Book Antiqua" w:ascii="Book Antiqua"/>
          <w:b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he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Ke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eni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ciety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ive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che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ter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"/>
        <w:ind w:left="120"/>
      </w:pP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nivers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b/>
          <w:i/>
          <w:spacing w:val="-1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dent</w:t>
      </w:r>
      <w:r>
        <w:rPr>
          <w:rFonts w:cs="Book Antiqua" w:hAnsi="Book Antiqua" w:eastAsia="Book Antiqua" w:ascii="Book Antiqua"/>
          <w:b/>
          <w:i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f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-2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w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pi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40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Lois</w:t>
      </w:r>
      <w:r>
        <w:rPr>
          <w:rFonts w:cs="Book Antiqua" w:hAnsi="Book Antiqua" w:eastAsia="Book Antiqua" w:ascii="Book Antiqua"/>
          <w:b/>
          <w:i/>
          <w:spacing w:val="-3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ers</w:t>
      </w:r>
      <w:r>
        <w:rPr>
          <w:rFonts w:cs="Book Antiqua" w:hAnsi="Book Antiqua" w:eastAsia="Book Antiqua" w:ascii="Book Antiqua"/>
          <w:b/>
          <w:i/>
          <w:spacing w:val="-6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-5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2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h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o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l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position w:val="1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3"/>
          <w:w w:val="100"/>
          <w:position w:val="1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hip</w:t>
      </w:r>
      <w:r>
        <w:rPr>
          <w:rFonts w:cs="Book Antiqua" w:hAnsi="Book Antiqua" w:eastAsia="Book Antiqua" w:ascii="Book Antiqua"/>
          <w:b/>
          <w:i/>
          <w:spacing w:val="-11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Re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c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pi</w:t>
      </w:r>
      <w:r>
        <w:rPr>
          <w:rFonts w:cs="Book Antiqua" w:hAnsi="Book Antiqua" w:eastAsia="Book Antiqua" w:ascii="Book Antiqua"/>
          <w:b/>
          <w:i/>
          <w:spacing w:val="1"/>
          <w:w w:val="100"/>
          <w:position w:val="1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position w:val="1"/>
          <w:sz w:val="20"/>
          <w:szCs w:val="20"/>
        </w:rPr>
        <w:t>nt</w:t>
      </w:r>
      <w:r>
        <w:rPr>
          <w:rFonts w:cs="Book Antiqua" w:hAnsi="Book Antiqua" w:eastAsia="Book Antiqua" w:ascii="Book Antiqua"/>
          <w:b/>
          <w:i/>
          <w:spacing w:val="-4"/>
          <w:w w:val="10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8</w:t>
      </w:r>
      <w:r>
        <w:rPr>
          <w:rFonts w:cs="Book Antiqua" w:hAnsi="Book Antiqua" w:eastAsia="Book Antiqua" w:ascii="Book Antiqua"/>
          <w:i/>
          <w:spacing w:val="2"/>
          <w:w w:val="100"/>
          <w:position w:val="1"/>
          <w:sz w:val="20"/>
          <w:szCs w:val="20"/>
        </w:rPr>
        <w:t>7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-</w:t>
      </w:r>
      <w:r>
        <w:rPr>
          <w:rFonts w:cs="Book Antiqua" w:hAnsi="Book Antiqua" w:eastAsia="Book Antiqua" w:ascii="Book Antiqua"/>
          <w:i/>
          <w:spacing w:val="-1"/>
          <w:w w:val="100"/>
          <w:position w:val="1"/>
          <w:sz w:val="20"/>
          <w:szCs w:val="20"/>
        </w:rPr>
        <w:t>9</w:t>
      </w:r>
      <w:r>
        <w:rPr>
          <w:rFonts w:cs="Book Antiqua" w:hAnsi="Book Antiqua" w:eastAsia="Book Antiqua" w:ascii="Book Antiqua"/>
          <w:i/>
          <w:spacing w:val="1"/>
          <w:w w:val="100"/>
          <w:position w:val="1"/>
          <w:sz w:val="20"/>
          <w:szCs w:val="20"/>
        </w:rPr>
        <w:t>1</w:t>
      </w:r>
      <w:r>
        <w:rPr>
          <w:rFonts w:cs="Book Antiqua" w:hAnsi="Book Antiqua" w:eastAsia="Book Antiqua" w:ascii="Book Antiqua"/>
          <w:i/>
          <w:spacing w:val="0"/>
          <w:w w:val="100"/>
          <w:position w:val="1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b/>
          <w:i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nt</w:t>
      </w:r>
      <w:r>
        <w:rPr>
          <w:rFonts w:cs="Book Antiqua" w:hAnsi="Book Antiqua" w:eastAsia="Book Antiqua" w:ascii="Book Antiqua"/>
          <w:b/>
          <w:i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b/>
          <w:i/>
          <w:spacing w:val="2"/>
          <w:w w:val="100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0"/>
          <w:szCs w:val="20"/>
        </w:rPr>
        <w:t>sha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0"/>
          <w:szCs w:val="20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20"/>
          <w:szCs w:val="20"/>
        </w:rPr>
        <w:t>,</w:t>
      </w:r>
      <w:r>
        <w:rPr>
          <w:rFonts w:cs="Book Antiqua" w:hAnsi="Book Antiqua" w:eastAsia="Book Antiqua" w:ascii="Book Antiqua"/>
          <w:i/>
          <w:spacing w:val="-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ive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ester</w:t>
      </w:r>
      <w:r>
        <w:rPr>
          <w:rFonts w:cs="Book Antiqua" w:hAnsi="Book Antiqua" w:eastAsia="Book Antiqua" w:ascii="Book Antiqua"/>
          <w:spacing w:val="-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enc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ent</w:t>
      </w:r>
      <w:r>
        <w:rPr>
          <w:rFonts w:cs="Book Antiqua" w:hAnsi="Book Antiqua" w:eastAsia="Book Antiqua" w:ascii="Book Antiqua"/>
          <w:spacing w:val="-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Ce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y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5"/>
          <w:w w:val="100"/>
          <w:sz w:val="20"/>
          <w:szCs w:val="20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991)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ind w:left="120"/>
        <w:sectPr>
          <w:type w:val="continuous"/>
          <w:pgSz w:w="12240" w:h="15840"/>
          <w:pgMar w:top="1340" w:bottom="280" w:left="600" w:right="680"/>
        </w:sectPr>
      </w:pPr>
      <w:r>
        <w:rPr>
          <w:rFonts w:cs="Book Antiqua" w:hAnsi="Book Antiqua" w:eastAsia="Book Antiqua" w:ascii="Book Antiqua"/>
          <w:b/>
          <w:i/>
          <w:spacing w:val="-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i/>
          <w:spacing w:val="-2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enc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i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up</w:t>
      </w:r>
      <w:r>
        <w:rPr>
          <w:rFonts w:cs="Book Antiqua" w:hAnsi="Book Antiqua" w:eastAsia="Book Antiqua" w:ascii="Book Antiqua"/>
          <w:b/>
          <w:i/>
          <w:spacing w:val="-3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req</w:t>
      </w:r>
      <w:r>
        <w:rPr>
          <w:rFonts w:cs="Book Antiqua" w:hAnsi="Book Antiqua" w:eastAsia="Book Antiqua" w:ascii="Book Antiqua"/>
          <w:b/>
          <w:i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man Old Style" w:hAnsi="Bookman Old Style" w:eastAsia="Bookman Old Style" w:ascii="Bookman Old Style"/>
          <w:sz w:val="32"/>
          <w:szCs w:val="32"/>
        </w:rPr>
        <w:jc w:val="center"/>
        <w:spacing w:before="61"/>
        <w:ind w:left="3859" w:right="3824"/>
      </w:pPr>
      <w:r>
        <w:rPr>
          <w:rFonts w:cs="Bookman Old Style" w:hAnsi="Bookman Old Style" w:eastAsia="Bookman Old Style" w:ascii="Bookman Old Style"/>
          <w:spacing w:val="-3"/>
          <w:w w:val="100"/>
          <w:sz w:val="32"/>
          <w:szCs w:val="32"/>
        </w:rPr>
        <w:t>M</w:t>
      </w:r>
      <w:r>
        <w:rPr>
          <w:rFonts w:cs="Bookman Old Style" w:hAnsi="Bookman Old Style" w:eastAsia="Bookman Old Style" w:ascii="Bookman Old Style"/>
          <w:spacing w:val="2"/>
          <w:w w:val="100"/>
          <w:sz w:val="32"/>
          <w:szCs w:val="32"/>
        </w:rPr>
        <w:t>a</w:t>
      </w:r>
      <w:r>
        <w:rPr>
          <w:rFonts w:cs="Bookman Old Style" w:hAnsi="Bookman Old Style" w:eastAsia="Bookman Old Style" w:ascii="Bookman Old Style"/>
          <w:spacing w:val="0"/>
          <w:w w:val="100"/>
          <w:sz w:val="32"/>
          <w:szCs w:val="32"/>
        </w:rPr>
        <w:t>r</w:t>
      </w:r>
      <w:r>
        <w:rPr>
          <w:rFonts w:cs="Bookman Old Style" w:hAnsi="Bookman Old Style" w:eastAsia="Bookman Old Style" w:ascii="Bookman Old Style"/>
          <w:spacing w:val="2"/>
          <w:w w:val="100"/>
          <w:sz w:val="32"/>
          <w:szCs w:val="32"/>
        </w:rPr>
        <w:t>i</w:t>
      </w:r>
      <w:r>
        <w:rPr>
          <w:rFonts w:cs="Bookman Old Style" w:hAnsi="Bookman Old Style" w:eastAsia="Bookman Old Style" w:ascii="Bookman Old Style"/>
          <w:spacing w:val="-1"/>
          <w:w w:val="100"/>
          <w:sz w:val="32"/>
          <w:szCs w:val="32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32"/>
          <w:szCs w:val="32"/>
        </w:rPr>
        <w:t>n</w:t>
      </w:r>
      <w:r>
        <w:rPr>
          <w:rFonts w:cs="Bookman Old Style" w:hAnsi="Bookman Old Style" w:eastAsia="Bookman Old Style" w:ascii="Bookman Old Style"/>
          <w:spacing w:val="-12"/>
          <w:w w:val="100"/>
          <w:sz w:val="32"/>
          <w:szCs w:val="32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32"/>
          <w:szCs w:val="32"/>
        </w:rPr>
        <w:t>A.</w:t>
      </w:r>
      <w:r>
        <w:rPr>
          <w:rFonts w:cs="Bookman Old Style" w:hAnsi="Bookman Old Style" w:eastAsia="Bookman Old Style" w:ascii="Bookman Old Style"/>
          <w:spacing w:val="-3"/>
          <w:w w:val="100"/>
          <w:sz w:val="32"/>
          <w:szCs w:val="32"/>
        </w:rPr>
        <w:t> </w:t>
      </w:r>
      <w:r>
        <w:rPr>
          <w:rFonts w:cs="Bookman Old Style" w:hAnsi="Bookman Old Style" w:eastAsia="Bookman Old Style" w:ascii="Bookman Old Style"/>
          <w:spacing w:val="0"/>
          <w:w w:val="99"/>
          <w:sz w:val="32"/>
          <w:szCs w:val="32"/>
        </w:rPr>
        <w:t>H</w:t>
      </w:r>
      <w:r>
        <w:rPr>
          <w:rFonts w:cs="Bookman Old Style" w:hAnsi="Bookman Old Style" w:eastAsia="Bookman Old Style" w:ascii="Bookman Old Style"/>
          <w:spacing w:val="1"/>
          <w:w w:val="99"/>
          <w:sz w:val="32"/>
          <w:szCs w:val="32"/>
        </w:rPr>
        <w:t>o</w:t>
      </w:r>
      <w:r>
        <w:rPr>
          <w:rFonts w:cs="Bookman Old Style" w:hAnsi="Bookman Old Style" w:eastAsia="Bookman Old Style" w:ascii="Bookman Old Style"/>
          <w:spacing w:val="2"/>
          <w:w w:val="99"/>
          <w:sz w:val="32"/>
          <w:szCs w:val="32"/>
        </w:rPr>
        <w:t>p</w:t>
      </w:r>
      <w:r>
        <w:rPr>
          <w:rFonts w:cs="Bookman Old Style" w:hAnsi="Bookman Old Style" w:eastAsia="Bookman Old Style" w:ascii="Bookman Old Style"/>
          <w:spacing w:val="0"/>
          <w:w w:val="99"/>
          <w:sz w:val="32"/>
          <w:szCs w:val="32"/>
        </w:rPr>
        <w:t>e</w:t>
      </w:r>
      <w:r>
        <w:rPr>
          <w:rFonts w:cs="Bookman Old Style" w:hAnsi="Bookman Old Style" w:eastAsia="Bookman Old Style" w:ascii="Bookman Old Style"/>
          <w:spacing w:val="-1"/>
          <w:w w:val="99"/>
          <w:sz w:val="32"/>
          <w:szCs w:val="32"/>
        </w:rPr>
        <w:t>w</w:t>
      </w:r>
      <w:r>
        <w:rPr>
          <w:rFonts w:cs="Bookman Old Style" w:hAnsi="Bookman Old Style" w:eastAsia="Bookman Old Style" w:ascii="Bookman Old Style"/>
          <w:spacing w:val="2"/>
          <w:w w:val="99"/>
          <w:sz w:val="32"/>
          <w:szCs w:val="32"/>
        </w:rPr>
        <w:t>e</w:t>
      </w:r>
      <w:r>
        <w:rPr>
          <w:rFonts w:cs="Bookman Old Style" w:hAnsi="Bookman Old Style" w:eastAsia="Bookman Old Style" w:ascii="Bookman Old Style"/>
          <w:spacing w:val="0"/>
          <w:w w:val="99"/>
          <w:sz w:val="32"/>
          <w:szCs w:val="32"/>
        </w:rPr>
        <w:t>ll</w:t>
      </w:r>
      <w:r>
        <w:rPr>
          <w:rFonts w:cs="Bookman Old Style" w:hAnsi="Bookman Old Style" w:eastAsia="Bookman Old Style" w:ascii="Bookman Old Style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22" w:lineRule="exact" w:line="300"/>
        <w:ind w:left="1239" w:right="1196"/>
      </w:pPr>
      <w:r>
        <w:pict>
          <v:group style="position:absolute;margin-left:34.56pt;margin-top:56.04pt;width:542.98pt;height:0pt;mso-position-horizontal-relative:page;mso-position-vertical-relative:page;z-index:-1291" coordorigin="691,1121" coordsize="10860,0">
            <v:shape style="position:absolute;left:691;top:1121;width:10860;height:0" coordorigin="691,1121" coordsize="10860,0" path="m691,1121l11551,1121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34.56pt;margin-top:44.0703pt;width:542.98pt;height:0pt;mso-position-horizontal-relative:page;mso-position-vertical-relative:paragraph;z-index:-1290" coordorigin="691,881" coordsize="10860,0">
            <v:shape style="position:absolute;left:691;top:881;width:10860;height:0" coordorigin="691,881" coordsize="10860,0" path="m691,881l11551,881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9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14605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   </w:t>
      </w:r>
      <w:r>
        <w:rPr>
          <w:rFonts w:cs="Times New Roman" w:hAnsi="Times New Roman" w:eastAsia="Times New Roman" w:ascii="Times New Roman"/>
          <w:spacing w:val="36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585.55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.17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6" w:lineRule="exact" w:line="240"/>
        <w:ind w:left="1875" w:right="1835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1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1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5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46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ck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∙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∙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04108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∙</w:t>
      </w:r>
      <w:r>
        <w:rPr>
          <w:rFonts w:cs="Times New Roman" w:hAnsi="Times New Roman" w:eastAsia="Times New Roman" w:ascii="Times New Roman"/>
          <w:spacing w:val="15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207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555.12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4</w:t>
      </w:r>
      <w:hyperlink r:id="rId19"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onahope</w:t>
        </w:r>
        <w:r>
          <w:rPr>
            <w:rFonts w:cs="Times New Roman" w:hAnsi="Times New Roman" w:eastAsia="Times New Roman" w:ascii="Times New Roman"/>
            <w:spacing w:val="-3"/>
            <w:w w:val="100"/>
            <w:position w:val="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position w:val="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2"/>
            <w:szCs w:val="22"/>
          </w:rPr>
          <w:t>om</w:t>
        </w:r>
      </w:hyperlink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32"/>
        <w:ind w:left="4812" w:right="477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15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2007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6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on)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879" w:right="3839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9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Suth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" w:right="53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ade)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7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Suth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9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 w:lineRule="exact" w:line="240"/>
        <w:ind w:left="264" w:right="413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75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264" w:right="50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6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.M.C.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64" w:right="323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12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ME‖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9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6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64" w:right="302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25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59"/>
          <w:sz w:val="22"/>
          <w:szCs w:val="22"/>
        </w:rPr>
        <w:t>‖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1" w:right="71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029" w:right="299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64" w:right="183" w:hanging="144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264" w:right="72" w:hanging="14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dv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9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004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" w:right="89"/>
        <w:sectPr>
          <w:pgNumType w:start="18"/>
          <w:pgMar w:footer="682" w:header="0" w:top="660" w:bottom="280" w:left="600" w:right="640"/>
          <w:footerReference w:type="default" r:id="rId18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right"/>
        <w:spacing w:before="74"/>
        <w:ind w:right="11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epres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Sopho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264" w:right="72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 w:lineRule="exact" w:line="240"/>
        <w:ind w:left="264" w:right="20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49"/>
          <w:w w:val="100"/>
          <w:sz w:val="22"/>
          <w:szCs w:val="22"/>
        </w:rPr>
        <w:t>Fe</w:t>
      </w:r>
      <w:r>
        <w:rPr>
          <w:rFonts w:cs="Times New Roman" w:hAnsi="Times New Roman" w:eastAsia="Times New Roman" w:ascii="Times New Roman"/>
          <w:spacing w:val="-2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5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1"/>
          <w:w w:val="105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5"/>
          <w:sz w:val="22"/>
          <w:szCs w:val="22"/>
        </w:rPr>
        <w:t>.‖</w:t>
      </w:r>
      <w:r>
        <w:rPr>
          <w:rFonts w:cs="Times New Roman" w:hAnsi="Times New Roman" w:eastAsia="Times New Roman" w:ascii="Times New Roman"/>
          <w:spacing w:val="58"/>
          <w:w w:val="1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en.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tLeast" w:line="500"/>
        <w:ind w:left="120" w:right="3754" w:firstLine="3783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eupho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ohn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 w:right="3819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nse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tLeast" w:line="500"/>
        <w:ind w:left="120" w:right="4224" w:firstLine="4141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edean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26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hola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beau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06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170" w:right="3167"/>
        <w:sectPr>
          <w:pgMar w:header="0" w:footer="682" w:top="64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32"/>
          <w:szCs w:val="32"/>
        </w:rPr>
        <w:jc w:val="left"/>
        <w:spacing w:before="56"/>
        <w:ind w:left="120"/>
      </w:pPr>
      <w:r>
        <w:pict>
          <v:group style="position:absolute;margin-left:34.56pt;margin-top:159.26pt;width:542.98pt;height:0pt;mso-position-horizontal-relative:page;mso-position-vertical-relative:page;z-index:-1289" coordorigin="691,3185" coordsize="10860,0">
            <v:shape style="position:absolute;left:691;top:3185;width:10860;height:0" coordorigin="691,3185" coordsize="10860,0" path="m691,3185l11551,3185e" filled="f" stroked="t" strokeweight="1.54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-1"/>
          <w:w w:val="100"/>
          <w:sz w:val="32"/>
          <w:szCs w:val="3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LI</w:t>
      </w:r>
      <w:r>
        <w:rPr>
          <w:rFonts w:cs="Book Antiqua" w:hAnsi="Book Antiqua" w:eastAsia="Book Antiqua" w:ascii="Book Antiqua"/>
          <w:b/>
          <w:spacing w:val="2"/>
          <w:w w:val="100"/>
          <w:sz w:val="32"/>
          <w:szCs w:val="32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EN</w:t>
      </w:r>
      <w:r>
        <w:rPr>
          <w:rFonts w:cs="Book Antiqua" w:hAnsi="Book Antiqua" w:eastAsia="Book Antiqua" w:ascii="Book Antiqua"/>
          <w:b/>
          <w:spacing w:val="-12"/>
          <w:w w:val="100"/>
          <w:sz w:val="32"/>
          <w:szCs w:val="3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E.</w:t>
      </w:r>
      <w:r>
        <w:rPr>
          <w:rFonts w:cs="Book Antiqua" w:hAnsi="Book Antiqua" w:eastAsia="Book Antiqua" w:ascii="Book Antiqua"/>
          <w:b/>
          <w:spacing w:val="-3"/>
          <w:w w:val="100"/>
          <w:sz w:val="32"/>
          <w:szCs w:val="3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PR</w:t>
      </w:r>
      <w:r>
        <w:rPr>
          <w:rFonts w:cs="Book Antiqua" w:hAnsi="Book Antiqua" w:eastAsia="Book Antiqua" w:ascii="Book Antiqua"/>
          <w:b/>
          <w:spacing w:val="2"/>
          <w:w w:val="100"/>
          <w:sz w:val="32"/>
          <w:szCs w:val="32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32"/>
          <w:szCs w:val="32"/>
        </w:rPr>
        <w:t>K</w:t>
      </w:r>
      <w:r>
        <w:rPr>
          <w:rFonts w:cs="Book Antiqua" w:hAnsi="Book Antiqua" w:eastAsia="Book Antiqua" w:ascii="Book Antiqua"/>
          <w:b/>
          <w:spacing w:val="1"/>
          <w:w w:val="100"/>
          <w:sz w:val="32"/>
          <w:szCs w:val="32"/>
        </w:rPr>
        <w:t>K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EL</w:t>
      </w:r>
      <w:r>
        <w:rPr>
          <w:rFonts w:cs="Book Antiqua" w:hAnsi="Book Antiqua" w:eastAsia="Book Antiqua" w:ascii="Book Antiqua"/>
          <w:spacing w:val="0"/>
          <w:w w:val="100"/>
          <w:sz w:val="32"/>
          <w:szCs w:val="32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5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eet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45678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0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Home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hone: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Cell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hone: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 w:lineRule="exact" w:line="260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hyperlink r:id="rId20"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l: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 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ali</w:t>
        </w:r>
        <w:r>
          <w:rPr>
            <w:rFonts w:cs="Book Antiqua" w:hAnsi="Book Antiqua" w:eastAsia="Book Antiqua" w:ascii="Book Antiqua"/>
            <w:spacing w:val="-1"/>
            <w:w w:val="100"/>
            <w:sz w:val="24"/>
            <w:szCs w:val="24"/>
          </w:rPr>
          <w:t>c</w:t>
        </w:r>
        <w:r>
          <w:rPr>
            <w:rFonts w:cs="Book Antiqua" w:hAnsi="Book Antiqua" w:eastAsia="Book Antiqua" w:ascii="Book Antiqua"/>
            <w:spacing w:val="2"/>
            <w:w w:val="100"/>
            <w:sz w:val="24"/>
            <w:szCs w:val="24"/>
          </w:rPr>
          <w:t>e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neprik</w:t>
        </w:r>
        <w:r>
          <w:rPr>
            <w:rFonts w:cs="Book Antiqua" w:hAnsi="Book Antiqua" w:eastAsia="Book Antiqua" w:ascii="Book Antiqua"/>
            <w:spacing w:val="1"/>
            <w:w w:val="100"/>
            <w:sz w:val="24"/>
            <w:szCs w:val="24"/>
          </w:rPr>
          <w:t>k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e</w:t>
        </w:r>
        <w:r>
          <w:rPr>
            <w:rFonts w:cs="Book Antiqua" w:hAnsi="Book Antiqua" w:eastAsia="Book Antiqua" w:ascii="Book Antiqua"/>
            <w:spacing w:val="-2"/>
            <w:w w:val="100"/>
            <w:sz w:val="24"/>
            <w:szCs w:val="24"/>
          </w:rPr>
          <w:t>l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@emai</w:t>
        </w:r>
        <w:r>
          <w:rPr>
            <w:rFonts w:cs="Book Antiqua" w:hAnsi="Book Antiqua" w:eastAsia="Book Antiqua" w:ascii="Book Antiqua"/>
            <w:spacing w:val="-1"/>
            <w:w w:val="100"/>
            <w:sz w:val="24"/>
            <w:szCs w:val="24"/>
          </w:rPr>
          <w:t>l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.</w:t>
        </w:r>
        <w:r>
          <w:rPr>
            <w:rFonts w:cs="Book Antiqua" w:hAnsi="Book Antiqua" w:eastAsia="Book Antiqua" w:ascii="Book Antiqua"/>
            <w:spacing w:val="-1"/>
            <w:w w:val="100"/>
            <w:sz w:val="24"/>
            <w:szCs w:val="24"/>
          </w:rPr>
          <w:t>c</w:t>
        </w:r>
        <w:r>
          <w:rPr>
            <w:rFonts w:cs="Book Antiqua" w:hAnsi="Book Antiqua" w:eastAsia="Book Antiqua" w:ascii="Book Antiqua"/>
            <w:spacing w:val="1"/>
            <w:w w:val="100"/>
            <w:sz w:val="24"/>
            <w:szCs w:val="24"/>
          </w:rPr>
          <w:t>o</w:t>
        </w:r>
        <w:r>
          <w:rPr>
            <w:rFonts w:cs="Book Antiqua" w:hAnsi="Book Antiqua" w:eastAsia="Book Antiqua" w:ascii="Book Antiqua"/>
            <w:spacing w:val="0"/>
            <w:w w:val="100"/>
            <w:sz w:val="24"/>
            <w:szCs w:val="24"/>
          </w:rPr>
          <w:t>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22"/>
        <w:ind w:left="120"/>
      </w:pP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BJECTI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E: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emp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Q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LI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ICA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IO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tabs>
          <w:tab w:pos="1200" w:val="left"/>
        </w:tabs>
        <w:jc w:val="left"/>
        <w:spacing w:lineRule="auto" w:line="246"/>
        <w:ind w:left="1200" w:right="64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zed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edu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haract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ent.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UCA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ION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480"/>
      </w:pP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este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6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ber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48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helor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epa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i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i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i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i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i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i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i/>
          <w:spacing w:val="-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i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i/>
          <w:spacing w:val="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48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Illinoi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84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with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84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ab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J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ö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nk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ö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eden,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Fall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48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her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Certif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ion: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48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Illinois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ion: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PR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ESSI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X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ERI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CE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</w:t>
      </w:r>
      <w:r>
        <w:rPr>
          <w:rFonts w:cs="Book Antiqua" w:hAnsi="Book Antiqua" w:eastAsia="Book Antiqua" w:ascii="Book Antiqua"/>
          <w:spacing w:val="3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27,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ades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4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5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</w:t>
      </w:r>
      <w:r>
        <w:rPr>
          <w:rFonts w:cs="Book Antiqua" w:hAnsi="Book Antiqua" w:eastAsia="Book Antiqua" w:ascii="Book Antiqua"/>
          <w:spacing w:val="1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dent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ield,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ades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3,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5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</w:t>
      </w:r>
      <w:r>
        <w:rPr>
          <w:rFonts w:cs="Book Antiqua" w:hAnsi="Book Antiqua" w:eastAsia="Book Antiqua" w:ascii="Book Antiqua"/>
          <w:spacing w:val="1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dent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Web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mas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1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ades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9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2005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2005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  </w:t>
      </w:r>
      <w:r>
        <w:rPr>
          <w:rFonts w:cs="Book Antiqua" w:hAnsi="Book Antiqua" w:eastAsia="Book Antiqua" w:ascii="Book Antiqua"/>
          <w:spacing w:val="27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Irondeq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equoi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econdary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  <w:sectPr>
          <w:pgMar w:header="0" w:footer="682" w:top="920" w:bottom="280" w:left="600" w:right="680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pon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for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ehea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66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Aca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my,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0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wee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piano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stude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ix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ix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een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pon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we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ehe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2002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1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1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7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2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‟s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pon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ehe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1999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2001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Cam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lat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tabs>
          <w:tab w:pos="2640" w:val="left"/>
        </w:tabs>
        <w:jc w:val="left"/>
        <w:spacing w:before="6" w:lineRule="auto" w:line="246"/>
        <w:ind w:left="2640" w:right="401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62"/>
          <w:sz w:val="24"/>
          <w:szCs w:val="24"/>
        </w:rPr>
        <w:t>„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Cello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RE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RK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EXPERIE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CE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2007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</w:t>
      </w:r>
      <w:r>
        <w:rPr>
          <w:rFonts w:cs="Book Antiqua" w:hAnsi="Book Antiqua" w:eastAsia="Book Antiqua" w:ascii="Book Antiqua"/>
          <w:spacing w:val="3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Admi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Aca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my,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pon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dios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Afte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Vi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0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2005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Head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este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2000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Admi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ant,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angeli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Ame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a,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hri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mas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brea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2005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ant,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ep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</w:t>
      </w:r>
      <w:r>
        <w:rPr>
          <w:rFonts w:cs="Book Antiqua" w:hAnsi="Book Antiqua" w:eastAsia="Book Antiqua" w:ascii="Book Antiqua"/>
          <w:spacing w:val="58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lat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NY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0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anageme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ng,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duties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PR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ESSI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VEL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PME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-P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</w:t>
      </w:r>
      <w:r>
        <w:rPr>
          <w:rFonts w:cs="Book Antiqua" w:hAnsi="Book Antiqua" w:eastAsia="Book Antiqua" w:ascii="Book Antiqua"/>
          <w:spacing w:val="3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Nati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nal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9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9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3"/>
          <w:w w:val="10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Illinois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‟s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iat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24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ended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ese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</w:t>
      </w:r>
      <w:r>
        <w:rPr>
          <w:rFonts w:cs="Book Antiqua" w:hAnsi="Book Antiqua" w:eastAsia="Book Antiqua" w:ascii="Book Antiqua"/>
          <w:spacing w:val="3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Ame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ff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iation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the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des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enda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ix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ps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Nati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nal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the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dent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Chap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er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ece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ber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</w:t>
      </w:r>
      <w:r>
        <w:rPr>
          <w:rFonts w:cs="Book Antiqua" w:hAnsi="Book Antiqua" w:eastAsia="Book Antiqua" w:ascii="Book Antiqua"/>
          <w:spacing w:val="6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iation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  <w:sectPr>
          <w:pgMar w:header="0" w:footer="682" w:top="960" w:bottom="280" w:left="600" w:right="780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ended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66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2002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Leade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0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dent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AW</w:t>
      </w:r>
      <w:r>
        <w:rPr>
          <w:rFonts w:cs="Book Antiqua" w:hAnsi="Book Antiqua" w:eastAsia="Book Antiqua" w:ascii="Book Antiqua"/>
          <w:b/>
          <w:spacing w:val="3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2007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</w:t>
      </w:r>
      <w:r>
        <w:rPr>
          <w:rFonts w:cs="Book Antiqua" w:hAnsi="Book Antiqua" w:eastAsia="Book Antiqua" w:ascii="Book Antiqua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1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1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24"/>
          <w:szCs w:val="24"/>
        </w:rPr>
        <w:t>ese</w:t>
      </w:r>
      <w:r>
        <w:rPr>
          <w:rFonts w:cs="Times New Roman" w:hAnsi="Times New Roman" w:eastAsia="Times New Roman" w:ascii="Times New Roman"/>
          <w:spacing w:val="-1"/>
          <w:w w:val="11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1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1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1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Illinois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‟s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8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8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8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5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4"/>
          <w:sz w:val="24"/>
          <w:szCs w:val="24"/>
        </w:rPr>
        <w:t>Ann</w:t>
      </w:r>
      <w:r>
        <w:rPr>
          <w:rFonts w:cs="Times New Roman" w:hAnsi="Times New Roman" w:eastAsia="Times New Roman" w:ascii="Times New Roman"/>
          <w:spacing w:val="-1"/>
          <w:w w:val="114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9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1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5"/>
          <w:w w:val="11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Inf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8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1"/>
          <w:w w:val="112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84"/>
          <w:sz w:val="24"/>
          <w:szCs w:val="24"/>
        </w:rPr>
        <w:t>‟s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Identi</w:t>
      </w:r>
      <w:r>
        <w:rPr>
          <w:rFonts w:cs="Times New Roman" w:hAnsi="Times New Roman" w:eastAsia="Times New Roman" w:ascii="Times New Roman"/>
          <w:spacing w:val="1"/>
          <w:w w:val="112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12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1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12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18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4"/>
          <w:szCs w:val="24"/>
        </w:rPr>
        <w:t>mati</w:t>
      </w:r>
      <w:r>
        <w:rPr>
          <w:rFonts w:cs="Times New Roman" w:hAnsi="Times New Roman" w:eastAsia="Times New Roman" w:ascii="Times New Roman"/>
          <w:spacing w:val="1"/>
          <w:w w:val="11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14"/>
          <w:sz w:val="24"/>
          <w:szCs w:val="24"/>
        </w:rPr>
        <w:t>n”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2005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2000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   </w:t>
      </w:r>
      <w:r>
        <w:rPr>
          <w:rFonts w:cs="Book Antiqua" w:hAnsi="Book Antiqua" w:eastAsia="Book Antiqua" w:ascii="Book Antiqua"/>
          <w:spacing w:val="4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ition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hola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ity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</w:t>
      </w:r>
      <w:r>
        <w:rPr>
          <w:rFonts w:cs="Book Antiqua" w:hAnsi="Book Antiqua" w:eastAsia="Book Antiqua" w:ascii="Book Antiqua"/>
          <w:spacing w:val="1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ition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9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ition,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ity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2002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&amp;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2003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</w:t>
      </w:r>
      <w:r>
        <w:rPr>
          <w:rFonts w:cs="Book Antiqua" w:hAnsi="Book Antiqua" w:eastAsia="Book Antiqua" w:ascii="Book Antiqua"/>
          <w:spacing w:val="54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x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ellen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2001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             </w:t>
      </w:r>
      <w:r>
        <w:rPr>
          <w:rFonts w:cs="Book Antiqua" w:hAnsi="Book Antiqua" w:eastAsia="Book Antiqua" w:ascii="Book Antiqua"/>
          <w:spacing w:val="13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hola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for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228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Uni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REFER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  <w:t>CES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z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za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iate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26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1460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W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nkling,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iate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26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1460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lineRule="auto" w:line="248"/>
        <w:ind w:left="120" w:right="749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J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Fle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ipa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2929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Trail,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Illinois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6006,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hone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hard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now,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air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10"/>
        <w:ind w:left="120"/>
      </w:pP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1460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hone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lineRule="auto" w:line="249"/>
        <w:ind w:left="120" w:right="417"/>
      </w:pP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Tea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Indian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Ele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enta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</w:t>
      </w:r>
      <w:r>
        <w:rPr>
          <w:rFonts w:cs="Book Antiqua" w:hAnsi="Book Antiqua" w:eastAsia="Book Antiqua" w:ascii="Book Antiqua"/>
          <w:spacing w:val="5"/>
          <w:w w:val="100"/>
          <w:sz w:val="24"/>
          <w:szCs w:val="24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di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ad,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4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14625,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hone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20"/>
      </w:pP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J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lie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Pr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ic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Ed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ion,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man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Ea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of</w:t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8"/>
        <w:ind w:left="120"/>
        <w:sectPr>
          <w:pgMar w:header="0" w:footer="682" w:top="960" w:bottom="280" w:left="600" w:right="680"/>
          <w:pgSz w:w="12240" w:h="15840"/>
        </w:sectPr>
      </w:pP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26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24"/>
          <w:szCs w:val="24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he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New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k</w:t>
      </w:r>
      <w:r>
        <w:rPr>
          <w:rFonts w:cs="Book Antiqua" w:hAnsi="Book Antiqua" w:eastAsia="Book Antiqua" w:ascii="Book Antiqua"/>
          <w:spacing w:val="-2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1460</w:t>
      </w:r>
      <w:r>
        <w:rPr>
          <w:rFonts w:cs="Book Antiqua" w:hAnsi="Book Antiqua" w:eastAsia="Book Antiqua" w:ascii="Book Antiqua"/>
          <w:spacing w:val="4"/>
          <w:w w:val="100"/>
          <w:sz w:val="24"/>
          <w:szCs w:val="24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,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hone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123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45</w:t>
      </w:r>
      <w:r>
        <w:rPr>
          <w:rFonts w:cs="Book Antiqua" w:hAnsi="Book Antiqua" w:eastAsia="Book Antiqua" w:ascii="Book Antiqua"/>
          <w:spacing w:val="1"/>
          <w:w w:val="100"/>
          <w:sz w:val="24"/>
          <w:szCs w:val="24"/>
        </w:rPr>
        <w:t>6</w:t>
      </w:r>
      <w:r>
        <w:rPr>
          <w:rFonts w:cs="Book Antiqua" w:hAnsi="Book Antiqua" w:eastAsia="Book Antiqua" w:ascii="Book Antiqua"/>
          <w:spacing w:val="-1"/>
          <w:w w:val="100"/>
          <w:sz w:val="24"/>
          <w:szCs w:val="24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  <w:t>7890</w:t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58"/>
        <w:ind w:left="3392" w:right="3390"/>
      </w:pP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nder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es</w:t>
      </w:r>
      <w:r>
        <w:rPr>
          <w:rFonts w:cs="Times New Roman" w:hAnsi="Times New Roman" w:eastAsia="Times New Roman" w:ascii="Times New Roman"/>
          <w:b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cker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841" w:right="3833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(555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555-555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hyperlink r:id="rId21"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llac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spacing w:val="-4"/>
            <w:w w:val="99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3"/>
            <w:w w:val="99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il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4"/>
            <w:w w:val="99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939" w:right="1941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Edu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n,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ert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Stu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tific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ic,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45" w:right="603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80" w:val="left"/>
        </w:tabs>
        <w:jc w:val="left"/>
        <w:ind w:left="480" w:right="573" w:hanging="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ab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6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guag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3.97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80" w:val="left"/>
        </w:tabs>
        <w:jc w:val="left"/>
        <w:spacing w:before="4" w:lineRule="exact" w:line="220"/>
        <w:ind w:left="480" w:right="357" w:hanging="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ab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ce;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80" w:val="left"/>
        </w:tabs>
        <w:jc w:val="left"/>
        <w:spacing w:lineRule="exact" w:line="220"/>
        <w:ind w:left="480" w:right="462" w:hanging="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ab/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761" w:right="764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rr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um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ent,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truc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Student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Out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vato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tema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ect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59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14" w:lineRule="exact" w:line="220"/>
        <w:ind w:left="480" w:right="16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cce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ela;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st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rd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spacing w:val="16"/>
          <w:w w:val="100"/>
          <w:position w:val="9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tact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6"/>
        <w:ind w:left="12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erly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/Children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chu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45" w:right="764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9"/>
          <w:sz w:val="20"/>
          <w:szCs w:val="20"/>
        </w:rPr>
        <w:t>h.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27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ddr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ecial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ppor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50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acities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5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rict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rd,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lki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Roa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hoo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ected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ected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azz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41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38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ugh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9"/>
        <w:sectPr>
          <w:pgMar w:header="0" w:footer="682" w:top="660" w:bottom="280" w:left="600" w:right="600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ilities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58"/>
        <w:ind w:left="3644" w:right="3138"/>
      </w:pP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nder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es</w:t>
      </w:r>
      <w:r>
        <w:rPr>
          <w:rFonts w:cs="Times New Roman" w:hAnsi="Times New Roman" w:eastAsia="Times New Roman" w:ascii="Times New Roman"/>
          <w:b/>
          <w:spacing w:val="-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cker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3589" w:right="3086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555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555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5555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hyperlink r:id="rId22"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llac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spacing w:val="-4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3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il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4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-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Pag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99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922" w:right="1418"/>
      </w:pP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truc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tud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Outc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nued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rict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hoo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27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eaf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48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hoo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15" w:lineRule="exact" w:line="220"/>
        <w:ind w:left="480" w:right="32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al/c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t/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ilities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6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Childr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New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acili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243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14" w:lineRule="exact" w:line="220"/>
        <w:ind w:left="480" w:right="89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ilities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cce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16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5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inde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Ned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erd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herl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ield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15" w:lineRule="exact" w:line="220"/>
        <w:ind w:left="480" w:right="31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6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46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eated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8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USA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2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ona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i/>
          <w:spacing w:val="-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-2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lite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st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9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spacing w:val="13"/>
          <w:w w:val="100"/>
          <w:position w:val="9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435" w:right="1439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nd,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tru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Qu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nd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spacing w:before="88"/>
        <w:ind w:left="480" w:right="483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obo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rump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itar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Mac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ice,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ale,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ie,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98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460" w:val="left"/>
        </w:tabs>
        <w:jc w:val="left"/>
        <w:ind w:left="480" w:right="33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ecial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ecialized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mus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Dalc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ze;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445" w:right="796"/>
        <w:sectPr>
          <w:pgMar w:header="0" w:footer="682" w:top="660" w:bottom="280" w:left="600" w:right="60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tal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actice.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60"/>
          <w:szCs w:val="60"/>
        </w:rPr>
        <w:jc w:val="center"/>
        <w:spacing w:before="30"/>
        <w:ind w:left="2803" w:right="2785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Sarah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Elizabeth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 </w:t>
      </w:r>
      <w:r>
        <w:rPr>
          <w:rFonts w:cs="Times New Roman" w:hAnsi="Times New Roman" w:eastAsia="Times New Roman" w:ascii="Times New Roman"/>
          <w:b/>
          <w:i/>
          <w:spacing w:val="-65"/>
          <w:w w:val="100"/>
          <w:sz w:val="60"/>
          <w:szCs w:val="6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oca</w:t>
      </w:r>
      <w:r>
        <w:rPr>
          <w:rFonts w:cs="Times New Roman" w:hAnsi="Times New Roman" w:eastAsia="Times New Roman" w:ascii="Times New Roman"/>
          <w:spacing w:val="0"/>
          <w:w w:val="100"/>
          <w:sz w:val="60"/>
          <w:szCs w:val="6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60"/>
        <w:ind w:left="3774" w:right="336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(631)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873-5008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</w:t>
      </w:r>
      <w:r>
        <w:rPr>
          <w:rFonts w:cs="Segoe MDL2 Assets" w:hAnsi="Segoe MDL2 Assets" w:eastAsia="Segoe MDL2 Assets" w:ascii="Segoe MDL2 Assets"/>
          <w:spacing w:val="27"/>
          <w:w w:val="46"/>
          <w:position w:val="-1"/>
          <w:sz w:val="22"/>
          <w:szCs w:val="22"/>
        </w:rPr>
        <w:t> </w:t>
      </w:r>
      <w:hyperlink r:id="rId24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stoca@u.rochest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r.edu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2018" w:right="1998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Music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Education,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Certi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ication,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Conse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vatory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5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tudies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1" w:right="73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Eastman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Rochester,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107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Master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Educa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ion: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Vocal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Emphasis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2010-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12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Initial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tification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ic,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K-12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40" w:right="16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cluded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explor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discussion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ethods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techniques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methods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fieldwork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place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4" w:lineRule="exact" w:line="240"/>
        <w:ind w:left="840" w:right="32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elementary,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iddle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methods,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methods,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easurement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aluation,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introduction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history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ilosophy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instrumental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techniques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(brass,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dwinds,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cussion),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 w:lineRule="exact" w:line="240"/>
        <w:ind w:left="840" w:right="24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review,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elementary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school.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1" w:right="8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Wheaton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servatory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Wheaton,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12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Bachelors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Voice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formance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Graduated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ulative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3.65,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laude.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Undergraduate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passed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liberal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ensemble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rience.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40" w:right="25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history,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theory,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theater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workshop,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dict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writing,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liter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ture,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Bib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theological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tudies.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4" w:lineRule="exact" w:line="240"/>
        <w:ind w:left="840" w:right="17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Additionally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pursued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conductin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ividual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one-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rsals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conducting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performances.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Accompanied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theat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rehearsals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era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scores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inclu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Little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en,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Patienc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Rape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5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Lucretia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Ada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Gilbert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Sullivan,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enjamin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Britten,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respectively),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(NATS)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petitions.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1320" w:right="695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Choral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Elementa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Seconda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Sc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3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1" w:right="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Hochstein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Dance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Roche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69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Youth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Singers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ral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Teacher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Intern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Hochstein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ool,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accred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institutional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ember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Natio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chools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 w:right="74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(NASM),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namic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reaching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scope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interests,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ildhood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private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orchest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embles,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chamber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ensembles,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jazz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trios,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logy,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dance.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5" w:lineRule="exact" w:line="240"/>
        <w:ind w:left="840" w:right="9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Hoch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tein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Youth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Singers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(grades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12),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Hoch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tein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Singers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(grades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accompanist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Little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Singers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(kindergarten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3).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4" w:lineRule="exact" w:line="240"/>
        <w:ind w:left="840" w:right="9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irecting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rehearsals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cooperating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er’s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absence,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section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rehearsals,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extra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rehea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erican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rticipants,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attending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lping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hstein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concerts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(b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site),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accompan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both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regular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companist’s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piece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concert.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40" w:right="24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ochstein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estival,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visiting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iddle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embles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Monroe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1" w:right="63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West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Irondequoit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Irondeq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oit,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83" w:right="9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Teacher,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ister-Chamber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Sin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ers/Chorale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Spring,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5" w:lineRule="exact" w:line="240"/>
        <w:ind w:left="840" w:right="59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Irondequoit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among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percent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winning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omprehensi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offerings.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4" w:lineRule="exact" w:line="240"/>
        <w:ind w:left="840" w:right="52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Chora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select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Chorister/C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amber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singers,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members.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rked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inating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performance,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ollaboration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orchestra.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Rehearsed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irs’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toire,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racterized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iety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genres,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styles,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langua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xam.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0"/>
        <w:ind w:left="5084" w:right="5341"/>
        <w:sectPr>
          <w:pgMar w:footer="0" w:header="0" w:top="600" w:bottom="0" w:left="600" w:right="620"/>
          <w:footerReference w:type="default" r:id="rId23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</w:p>
    <w:p>
      <w:pPr>
        <w:rPr>
          <w:rFonts w:cs="Times New Roman" w:hAnsi="Times New Roman" w:eastAsia="Times New Roman" w:ascii="Times New Roman"/>
          <w:sz w:val="60"/>
          <w:szCs w:val="60"/>
        </w:rPr>
        <w:jc w:val="center"/>
        <w:spacing w:before="30"/>
        <w:ind w:left="2783" w:right="2785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Sarah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Elizabeth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 </w:t>
      </w:r>
      <w:r>
        <w:rPr>
          <w:rFonts w:cs="Times New Roman" w:hAnsi="Times New Roman" w:eastAsia="Times New Roman" w:ascii="Times New Roman"/>
          <w:b/>
          <w:i/>
          <w:spacing w:val="-65"/>
          <w:w w:val="100"/>
          <w:sz w:val="60"/>
          <w:szCs w:val="6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60"/>
          <w:szCs w:val="60"/>
        </w:rPr>
        <w:t>oca</w:t>
      </w:r>
      <w:r>
        <w:rPr>
          <w:rFonts w:cs="Times New Roman" w:hAnsi="Times New Roman" w:eastAsia="Times New Roman" w:ascii="Times New Roman"/>
          <w:spacing w:val="0"/>
          <w:w w:val="100"/>
          <w:sz w:val="60"/>
          <w:szCs w:val="6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60"/>
        <w:ind w:left="2979" w:right="2977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(631)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873-5008</w:t>
      </w:r>
      <w:r>
        <w:rPr>
          <w:rFonts w:cs="Times New Roman" w:hAnsi="Times New Roman" w:eastAsia="Times New Roman" w:ascii="Times New Roman"/>
          <w:spacing w:val="51"/>
          <w:w w:val="100"/>
          <w:position w:val="-1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27"/>
          <w:w w:val="46"/>
          <w:position w:val="-1"/>
          <w:sz w:val="22"/>
          <w:szCs w:val="22"/>
        </w:rPr>
        <w:t> </w:t>
      </w:r>
      <w:hyperlink r:id="rId26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stoca@u.roc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2"/>
            <w:szCs w:val="22"/>
          </w:rPr>
          <w:t>h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ester.edu</w:t>
        </w:r>
      </w:hyperlink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27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page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28" w:right="324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Choral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Elementa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3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Seconda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Sc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3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Experience-</w:t>
      </w:r>
      <w:r>
        <w:rPr>
          <w:rFonts w:cs="Times New Roman" w:hAnsi="Times New Roman" w:eastAsia="Times New Roman" w:ascii="Times New Roman"/>
          <w:b/>
          <w:spacing w:val="-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continued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West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Irondequoit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igh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School,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inued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3" w:lineRule="exact" w:line="240"/>
        <w:ind w:left="820" w:right="5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arm-ups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nique,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menting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nowledge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rds.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00" w:val="left"/>
        </w:tabs>
        <w:jc w:val="left"/>
        <w:spacing w:before="12" w:lineRule="exact" w:line="240"/>
        <w:ind w:left="820" w:right="23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six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cycle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rotation,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medieval,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renaissan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baroque,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classical,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periods,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exa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period.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4" w:lineRule="exact" w:line="240"/>
        <w:ind w:left="820" w:right="64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Accompanied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(NYSSMA)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Festival,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giving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individual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voc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coaching,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retation,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langua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pronunciation,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ight-rea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60"/>
        <w:ind w:left="423" w:right="475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funda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entals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Sibeli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tware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ram,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7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positions.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1" w:right="6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Webster-Thomas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igh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Webste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3" w:right="87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Fieldwork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Concert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Cho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r/Chorale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Fall,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ninth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grade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concert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choir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(approxi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ately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students)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select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rale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(approxi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ately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students)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Webster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Thomas,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warm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sight-reading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sequenc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imple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technique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repertoire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00" w:val="left"/>
        </w:tabs>
        <w:jc w:val="left"/>
        <w:spacing w:before="1"/>
        <w:ind w:left="820" w:right="9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Participated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ertoire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selection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ersal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objectives,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score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analysis,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require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ents.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1" w:right="10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Willink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Middle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Webster,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3" w:right="142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Fieldwork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Men’s/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omen’s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Chorus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Spring,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5" w:lineRule="exact" w:line="240"/>
        <w:ind w:left="820" w:right="45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Ensembles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all-bo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approxi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girls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approxi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warm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sequences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collabo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leagues.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Imple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classroom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technolo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sight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1" w:right="7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Barker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Road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Mid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Pittsford,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4" w:right="8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Fieldwork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Mixed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Chorus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Spring,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middle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imately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dents.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software,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ibelius.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145" w:right="3143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Additional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Music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6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Experie</w:t>
      </w:r>
      <w:r>
        <w:rPr>
          <w:rFonts w:cs="Times New Roman" w:hAnsi="Times New Roman" w:eastAsia="Times New Roman" w:ascii="Times New Roman"/>
          <w:b/>
          <w:spacing w:val="-6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1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Scribner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Element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Penfield,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3" w:right="87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Teacher,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Gen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ral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K-5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sic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Spring,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contai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approxi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ately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520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locat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suburban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hester,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NY.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20" w:right="75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imple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state-based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imbed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assessment,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prehensive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unit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notation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reading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rade,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Smartboard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technolo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anipulatives.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recorder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rades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plementing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tonal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patterns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onstrate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chord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tion.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provisation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mallet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hnique,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rff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ents.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1" w:right="9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Lutheran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Brookville,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3" w:righ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Computer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Camp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unselor/Instructor,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Lu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Summer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Programs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i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Summer,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2004-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008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5" w:lineRule="exact" w:line="240"/>
        <w:ind w:left="820" w:right="35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Collaborated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ulti-dimensional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LuHi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Brook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camp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consisting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range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progra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home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design,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Adobe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toshop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Sony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Acid.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20" w:right="476" w:hanging="360"/>
        <w:sectPr>
          <w:pgNumType w:start="26"/>
          <w:pgMar w:footer="644" w:header="0" w:top="600" w:bottom="280" w:left="620" w:right="620"/>
          <w:footerReference w:type="default" r:id="rId25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songs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looping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software.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63" w:lineRule="exact" w:line="320"/>
        <w:ind w:left="2331" w:right="2430" w:firstLine="2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RA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RCES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ED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IN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1990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nnual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  <w:u w:val="single" w:color="00000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andb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L: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1989.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―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Tips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31"/>
          <w:sz w:val="22"/>
          <w:szCs w:val="22"/>
        </w:rPr>
        <w:t>‖.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1990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Wh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e?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90.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 w:right="181" w:hanging="7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or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89.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480"/>
        <w:ind w:left="120" w:right="2235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e.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‘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dbook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1984.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ubuque,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1981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exact" w:line="240"/>
        <w:ind w:left="840" w:right="3008" w:hanging="7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é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1983.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Wa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‘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90.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Pub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on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ni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1988.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Rés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é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oches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0.</w:t>
      </w:r>
    </w:p>
    <w:sectPr>
      <w:pgMar w:header="0" w:footer="644" w:top="1420" w:bottom="280" w:left="600" w:right="50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3.2539"/>
        <w:szCs w:val="13.2539"/>
      </w:rPr>
      <w:jc w:val="left"/>
      <w:spacing w:lineRule="exact" w:line="120"/>
    </w:pPr>
    <w:r>
      <w:pict>
        <v:shape type="#_x0000_t202" style="position:absolute;margin-left:282.97pt;margin-top:742.44pt;width:27.956pt;height:14pt;mso-position-horizontal-relative:page;mso-position-vertical-relative:page;z-index:-129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</w:p>
            </w:txbxContent>
          </v:textbox>
          <w10:wrap type="none"/>
        </v:shape>
      </w:pict>
    </w:r>
    <w:r>
      <w:rPr>
        <w:sz w:val="13.2539"/>
        <w:szCs w:val="13.2539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2.97pt;margin-top:742.44pt;width:27.956pt;height:14pt;mso-position-horizontal-relative:page;mso-position-vertical-relative:page;z-index:-129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17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5.0684"/>
        <w:szCs w:val="15.0684"/>
      </w:rPr>
      <w:jc w:val="left"/>
      <w:spacing w:lineRule="exact" w:line="140"/>
    </w:pPr>
    <w:r>
      <w:pict>
        <v:shape type="#_x0000_t202" style="position:absolute;margin-left:282.97pt;margin-top:742.44pt;width:27.956pt;height:14pt;mso-position-horizontal-relative:page;mso-position-vertical-relative:page;z-index:-129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18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</w:p>
            </w:txbxContent>
          </v:textbox>
          <w10:wrap type="none"/>
        </v:shape>
      </w:pict>
    </w:r>
    <w:r>
      <w:rPr>
        <w:sz w:val="15.0684"/>
        <w:szCs w:val="15.0684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2.97pt;margin-top:742.44pt;width:27.956pt;height:14pt;mso-position-horizontal-relative:page;mso-position-vertical-relative:page;z-index:-129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4"/>
                    <w:szCs w:val="24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26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t>-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mailto:careers@esm.rochester.edu" TargetMode="External"/><Relationship Id="rId6" Type="http://schemas.openxmlformats.org/officeDocument/2006/relationships/hyperlink" Target="http://www.esm.rochester.edu/careers" TargetMode="External"/><Relationship Id="rId7" Type="http://schemas.openxmlformats.org/officeDocument/2006/relationships/footer" Target="footer1.xml"/><Relationship Id="rId8" Type="http://schemas.openxmlformats.org/officeDocument/2006/relationships/hyperlink" Target="mailto:jd000e@mail.rochester.edu" TargetMode="External"/><Relationship Id="rId9" Type="http://schemas.openxmlformats.org/officeDocument/2006/relationships/hyperlink" Target="mailto:jd000e@mail.rochester.edu" TargetMode="External"/><Relationship Id="rId10" Type="http://schemas.openxmlformats.org/officeDocument/2006/relationships/hyperlink" Target="mailto:jd000e@mail.rochester.edu" TargetMode="External"/><Relationship Id="rId11" Type="http://schemas.openxmlformats.org/officeDocument/2006/relationships/hyperlink" Target="mailto:jd000e@mail.rochester.edu" TargetMode="External"/><Relationship Id="rId12" Type="http://schemas.openxmlformats.org/officeDocument/2006/relationships/hyperlink" Target="mailto:jd000e@mail.rochester.edu" TargetMode="External"/><Relationship Id="rId13" Type="http://schemas.openxmlformats.org/officeDocument/2006/relationships/hyperlink" Target="mailto:jd000e@mail.rochester.edu" TargetMode="External"/><Relationship Id="rId14" Type="http://schemas.openxmlformats.org/officeDocument/2006/relationships/hyperlink" Target="mailto:jd000e@mail.rochester.edu" TargetMode="External"/><Relationship Id="rId15" Type="http://schemas.openxmlformats.org/officeDocument/2006/relationships/footer" Target="footer2.xml"/><Relationship Id="rId16" Type="http://schemas.openxmlformats.org/officeDocument/2006/relationships/footer" Target="footer3.xml"/><Relationship Id="rId17" Type="http://schemas.openxmlformats.org/officeDocument/2006/relationships/hyperlink" Target="mailto:danieljsmith@esmail.com" TargetMode="External"/><Relationship Id="rId18" Type="http://schemas.openxmlformats.org/officeDocument/2006/relationships/footer" Target="footer4.xml"/><Relationship Id="rId19" Type="http://schemas.openxmlformats.org/officeDocument/2006/relationships/hyperlink" Target="mailto:marionahopewell@email.com" TargetMode="External"/><Relationship Id="rId20" Type="http://schemas.openxmlformats.org/officeDocument/2006/relationships/hyperlink" Target="mailto:aliceneprikkel@email.com" TargetMode="External"/><Relationship Id="rId21" Type="http://schemas.openxmlformats.org/officeDocument/2006/relationships/hyperlink" Target="mailto:ebollacker@gmail.com" TargetMode="External"/><Relationship Id="rId22" Type="http://schemas.openxmlformats.org/officeDocument/2006/relationships/hyperlink" Target="mailto:ebollacker@gmail.com" TargetMode="External"/><Relationship Id="rId23" Type="http://schemas.openxmlformats.org/officeDocument/2006/relationships/footer" Target="footer5.xml"/><Relationship Id="rId24" Type="http://schemas.openxmlformats.org/officeDocument/2006/relationships/hyperlink" Target="mailto:stoca@u.rochester.edu" TargetMode="External"/><Relationship Id="rId25" Type="http://schemas.openxmlformats.org/officeDocument/2006/relationships/footer" Target="footer6.xml"/><Relationship Id="rId26" Type="http://schemas.openxmlformats.org/officeDocument/2006/relationships/hyperlink" Target="mailto:stoca@u.rochester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